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411" w:rsidRPr="00BD5691" w:rsidRDefault="00292411" w:rsidP="00884DD6">
      <w:pPr>
        <w:spacing w:after="0"/>
        <w:ind w:right="-1"/>
        <w:rPr>
          <w:rFonts w:ascii="Verdana" w:hAnsi="Verdana"/>
          <w:b/>
          <w:sz w:val="24"/>
          <w:szCs w:val="24"/>
        </w:rPr>
      </w:pPr>
    </w:p>
    <w:p w:rsidR="00BD5691" w:rsidRPr="00BD5691" w:rsidRDefault="00BD5691" w:rsidP="00884DD6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CHAMADA FUNDECT Nº 13/2019 - TECNOVA II – MS</w:t>
      </w:r>
    </w:p>
    <w:p w:rsidR="00BD5691" w:rsidRPr="00BD5691" w:rsidRDefault="00BD5691" w:rsidP="00884DD6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Programa de Apoio à Inovação Tecnológica</w:t>
      </w:r>
    </w:p>
    <w:p w:rsidR="00BD5691" w:rsidRPr="00BD5691" w:rsidRDefault="00BD5691" w:rsidP="00884DD6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</w:rPr>
      </w:pPr>
      <w:r w:rsidRPr="00BD5691">
        <w:rPr>
          <w:rFonts w:ascii="Verdana" w:hAnsi="Verdana" w:cs="Arial"/>
          <w:b/>
          <w:color w:val="000000"/>
        </w:rPr>
        <w:t>ANEXO 02</w:t>
      </w:r>
    </w:p>
    <w:p w:rsidR="00292411" w:rsidRPr="00BD5691" w:rsidRDefault="0022573E" w:rsidP="00884DD6">
      <w:pPr>
        <w:ind w:right="-1"/>
        <w:jc w:val="center"/>
        <w:rPr>
          <w:rFonts w:ascii="Verdana" w:hAnsi="Verdana"/>
          <w:b/>
          <w:sz w:val="24"/>
          <w:szCs w:val="24"/>
        </w:rPr>
      </w:pPr>
      <w:r w:rsidRPr="00BD5691">
        <w:rPr>
          <w:rFonts w:ascii="Verdana" w:hAnsi="Verdana"/>
          <w:b/>
          <w:sz w:val="24"/>
          <w:szCs w:val="24"/>
        </w:rPr>
        <w:t xml:space="preserve">FORMULÁRIO </w:t>
      </w:r>
      <w:r w:rsidR="003A48DE" w:rsidRPr="00BD5691">
        <w:rPr>
          <w:rFonts w:ascii="Verdana" w:hAnsi="Verdana"/>
          <w:b/>
          <w:sz w:val="24"/>
          <w:szCs w:val="24"/>
        </w:rPr>
        <w:t xml:space="preserve">COMPLEMENTAR </w:t>
      </w:r>
      <w:r w:rsidRPr="00BD5691">
        <w:rPr>
          <w:rFonts w:ascii="Verdana" w:hAnsi="Verdana"/>
          <w:b/>
          <w:sz w:val="24"/>
          <w:szCs w:val="24"/>
        </w:rPr>
        <w:t>DE APRESENTAÇÃO DE PROPOSTA</w:t>
      </w:r>
    </w:p>
    <w:p w:rsidR="005540C7" w:rsidRPr="00BD5691" w:rsidRDefault="00BD5691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1. </w:t>
      </w:r>
      <w:r w:rsidR="00524A85" w:rsidRPr="00BD5691">
        <w:rPr>
          <w:rFonts w:ascii="Verdana" w:hAnsi="Verdana"/>
          <w:b/>
        </w:rPr>
        <w:t>DADOS CADASTRAIS</w:t>
      </w:r>
    </w:p>
    <w:p w:rsidR="00BD5691" w:rsidRDefault="00BD5691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1.1. </w:t>
      </w:r>
      <w:r w:rsidR="00524A85" w:rsidRPr="00BD5691">
        <w:rPr>
          <w:rFonts w:ascii="Verdana" w:hAnsi="Verdana"/>
          <w:b/>
        </w:rPr>
        <w:t>PROPONENTE/EXECUTOR</w:t>
      </w:r>
    </w:p>
    <w:p w:rsidR="00BD5691" w:rsidRDefault="00BD5691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034A40" w:rsidRPr="00BD5691" w:rsidRDefault="00BD5691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1.1.1. </w:t>
      </w:r>
      <w:r w:rsidR="00F064EB" w:rsidRPr="00BD5691">
        <w:rPr>
          <w:rFonts w:ascii="Verdana" w:hAnsi="Verdana"/>
          <w:b/>
        </w:rPr>
        <w:t>Executora</w:t>
      </w:r>
    </w:p>
    <w:tbl>
      <w:tblPr>
        <w:tblpPr w:leftFromText="141" w:rightFromText="141" w:vertAnchor="text" w:horzAnchor="margin" w:tblpXSpec="center" w:tblpY="164"/>
        <w:tblW w:w="10173" w:type="dxa"/>
        <w:tblLayout w:type="fixed"/>
        <w:tblLook w:val="0000" w:firstRow="0" w:lastRow="0" w:firstColumn="0" w:lastColumn="0" w:noHBand="0" w:noVBand="0"/>
      </w:tblPr>
      <w:tblGrid>
        <w:gridCol w:w="3119"/>
        <w:gridCol w:w="3119"/>
        <w:gridCol w:w="3935"/>
      </w:tblGrid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969" w:rsidRPr="00BD5691" w:rsidRDefault="00F064EB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  <w:r w:rsidRPr="00BD5691">
              <w:rPr>
                <w:rFonts w:ascii="Verdana" w:hAnsi="Verdana"/>
              </w:rPr>
              <w:t>Razão Social (Sem abreviações):</w:t>
            </w:r>
          </w:p>
          <w:p w:rsidR="007223D5" w:rsidRPr="00BD5691" w:rsidRDefault="007223D5" w:rsidP="00884DD6">
            <w:pPr>
              <w:snapToGrid w:val="0"/>
              <w:rPr>
                <w:rFonts w:ascii="Verdana" w:hAnsi="Verdana"/>
              </w:rPr>
            </w:pP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B70" w:rsidRDefault="007223D5" w:rsidP="00134B70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N</w:t>
            </w:r>
            <w:r w:rsidR="00BD5691">
              <w:rPr>
                <w:rFonts w:ascii="Verdana" w:hAnsi="Verdana"/>
              </w:rPr>
              <w:t xml:space="preserve">ome </w:t>
            </w:r>
            <w:r w:rsidRPr="00BD5691">
              <w:rPr>
                <w:rFonts w:ascii="Verdana" w:hAnsi="Verdana"/>
              </w:rPr>
              <w:t>Fantasia:</w:t>
            </w:r>
            <w:r w:rsidR="00134B70">
              <w:rPr>
                <w:rFonts w:ascii="Verdana" w:hAnsi="Verdana"/>
              </w:rPr>
              <w:t xml:space="preserve">  </w:t>
            </w:r>
          </w:p>
          <w:p w:rsidR="00F064EB" w:rsidRPr="00BD5691" w:rsidRDefault="00F064EB" w:rsidP="00134B70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SIGLA:</w:t>
            </w:r>
            <w:r w:rsidR="007223D5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604"/>
        </w:trPr>
        <w:tc>
          <w:tcPr>
            <w:tcW w:w="10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CNPJ:</w:t>
            </w:r>
            <w:r w:rsidR="007223D5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6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94B" w:rsidRPr="00BD5691" w:rsidRDefault="00F064EB" w:rsidP="00884DD6">
            <w:pPr>
              <w:snapToGrid w:val="0"/>
              <w:rPr>
                <w:rFonts w:ascii="Verdana" w:hAnsi="Verdana"/>
                <w:i/>
              </w:rPr>
            </w:pPr>
            <w:r w:rsidRPr="00BD5691">
              <w:rPr>
                <w:rFonts w:ascii="Verdana" w:hAnsi="Verdana"/>
              </w:rPr>
              <w:t>Endereço Completo:</w:t>
            </w:r>
            <w:r w:rsidR="007223D5" w:rsidRPr="00BD5691">
              <w:rPr>
                <w:rFonts w:ascii="Verdana" w:hAnsi="Verdana"/>
              </w:rPr>
              <w:t xml:space="preserve"> </w:t>
            </w:r>
          </w:p>
          <w:p w:rsidR="00F064EB" w:rsidRPr="00BD5691" w:rsidRDefault="00F064EB" w:rsidP="00884DD6">
            <w:pPr>
              <w:snapToGrid w:val="0"/>
              <w:rPr>
                <w:rFonts w:ascii="Verdana" w:hAnsi="Verdana"/>
                <w:i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Bairro:</w:t>
            </w:r>
            <w:r w:rsidR="007223D5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62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Cidade:</w:t>
            </w:r>
            <w:r w:rsidR="007223D5" w:rsidRPr="00BD5691">
              <w:rPr>
                <w:rFonts w:ascii="Verdana" w:hAnsi="Verdana"/>
              </w:rPr>
              <w:t xml:space="preserve"> 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UF</w:t>
            </w:r>
          </w:p>
        </w:tc>
      </w:tr>
      <w:tr w:rsidR="00F064EB" w:rsidRPr="00BD5691" w:rsidTr="00BD5691">
        <w:trPr>
          <w:trHeight w:val="3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CEP</w:t>
            </w:r>
            <w:r w:rsidR="00296FA6" w:rsidRPr="00BD5691">
              <w:rPr>
                <w:rFonts w:ascii="Verdana" w:hAnsi="Verdana"/>
              </w:rPr>
              <w:t>:</w:t>
            </w:r>
            <w:r w:rsidR="00A6020E" w:rsidRPr="00BD5691">
              <w:rPr>
                <w:rFonts w:ascii="Verdana" w:hAnsi="Verdana"/>
                <w:color w:val="FF000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Telefone:</w:t>
            </w:r>
            <w:r w:rsidR="00296FA6" w:rsidRPr="00BD5691">
              <w:rPr>
                <w:rFonts w:ascii="Verdana" w:hAnsi="Verdana"/>
                <w:color w:val="FF0000"/>
              </w:rPr>
              <w:t xml:space="preserve"> 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ind w:right="-99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FAX</w:t>
            </w:r>
            <w:r w:rsidR="00296FA6" w:rsidRPr="00BD5691">
              <w:rPr>
                <w:rFonts w:ascii="Verdana" w:hAnsi="Verdana"/>
              </w:rPr>
              <w:t>:</w:t>
            </w:r>
            <w:r w:rsidR="00A6020E" w:rsidRPr="00BD5691">
              <w:rPr>
                <w:rFonts w:ascii="Verdana" w:hAnsi="Verdana"/>
                <w:color w:val="FF0000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2519" w:rsidRPr="00BD5691" w:rsidRDefault="00F064EB" w:rsidP="00884DD6">
            <w:pPr>
              <w:snapToGrid w:val="0"/>
              <w:rPr>
                <w:rFonts w:ascii="Verdana" w:hAnsi="Verdana"/>
                <w:i/>
              </w:rPr>
            </w:pPr>
            <w:r w:rsidRPr="00BD5691">
              <w:rPr>
                <w:rFonts w:ascii="Verdana" w:hAnsi="Verdana"/>
              </w:rPr>
              <w:t>Caixa Postal:</w:t>
            </w:r>
            <w:r w:rsidR="00A6020E" w:rsidRPr="00BD5691">
              <w:rPr>
                <w:rFonts w:ascii="Verdana" w:hAnsi="Verdana"/>
                <w:color w:val="FF0000"/>
              </w:rPr>
              <w:t xml:space="preserve"> </w:t>
            </w:r>
          </w:p>
          <w:p w:rsidR="008B4C88" w:rsidRPr="00BD5691" w:rsidRDefault="008B4C88" w:rsidP="00884DD6">
            <w:pPr>
              <w:snapToGrid w:val="0"/>
              <w:rPr>
                <w:rFonts w:ascii="Verdana" w:hAnsi="Verdana"/>
                <w:i/>
              </w:rPr>
            </w:pP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  <w:color w:val="FF0000"/>
              </w:rPr>
            </w:pPr>
          </w:p>
        </w:tc>
        <w:tc>
          <w:tcPr>
            <w:tcW w:w="39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ind w:right="-99"/>
              <w:rPr>
                <w:rFonts w:ascii="Verdana" w:hAnsi="Verdana"/>
              </w:rPr>
            </w:pP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2519" w:rsidRPr="00BD5691" w:rsidRDefault="00F064EB" w:rsidP="00884DD6">
            <w:pPr>
              <w:snapToGrid w:val="0"/>
              <w:rPr>
                <w:rFonts w:ascii="Verdana" w:hAnsi="Verdana"/>
                <w:i/>
              </w:rPr>
            </w:pPr>
            <w:r w:rsidRPr="00BD5691">
              <w:rPr>
                <w:rFonts w:ascii="Verdana" w:hAnsi="Verdana"/>
              </w:rPr>
              <w:t>Site:</w:t>
            </w:r>
            <w:r w:rsidR="000C0969" w:rsidRPr="00BD5691">
              <w:rPr>
                <w:rFonts w:ascii="Verdana" w:hAnsi="Verdana"/>
              </w:rPr>
              <w:t xml:space="preserve"> </w:t>
            </w:r>
          </w:p>
          <w:p w:rsidR="00F064EB" w:rsidRPr="00BD5691" w:rsidRDefault="00F064EB" w:rsidP="00884DD6">
            <w:pPr>
              <w:snapToGrid w:val="0"/>
              <w:rPr>
                <w:rFonts w:ascii="Verdana" w:hAnsi="Verdana"/>
                <w:i/>
              </w:rPr>
            </w:pP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Atividade Econômica Predominante (CNAE):</w:t>
            </w:r>
            <w:r w:rsidR="007223D5" w:rsidRPr="00BD5691">
              <w:rPr>
                <w:rFonts w:ascii="Verdana" w:hAnsi="Verdana"/>
              </w:rPr>
              <w:t xml:space="preserve"> </w:t>
            </w:r>
          </w:p>
          <w:p w:rsidR="007F5593" w:rsidRPr="00BD5691" w:rsidRDefault="007F5593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  <w:color w:val="FF0000"/>
              </w:rPr>
            </w:pPr>
            <w:r w:rsidRPr="00BD5691">
              <w:rPr>
                <w:rFonts w:ascii="Verdana" w:hAnsi="Verdana"/>
              </w:rPr>
              <w:t>Objeto Social da Empresa:</w:t>
            </w:r>
            <w:r w:rsidR="001A2434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Número de Empregados/Funcionários (apenas CLT):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Receita Bruta no último exercício fiscal: </w:t>
            </w:r>
          </w:p>
        </w:tc>
      </w:tr>
    </w:tbl>
    <w:p w:rsidR="00295576" w:rsidRPr="00BD5691" w:rsidRDefault="00295576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F064EB" w:rsidRPr="00BD5691" w:rsidRDefault="00BD5691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1.1.2. </w:t>
      </w:r>
      <w:r w:rsidR="00F064EB" w:rsidRPr="00BD5691">
        <w:rPr>
          <w:rFonts w:ascii="Verdana" w:hAnsi="Verdana"/>
          <w:b/>
        </w:rPr>
        <w:t>Dirigente</w:t>
      </w:r>
      <w:r w:rsidR="006F4800" w:rsidRPr="00BD5691">
        <w:rPr>
          <w:rFonts w:ascii="Verdana" w:hAnsi="Verdana"/>
          <w:b/>
        </w:rPr>
        <w:t xml:space="preserve"> (Representante legal)</w:t>
      </w:r>
    </w:p>
    <w:tbl>
      <w:tblPr>
        <w:tblpPr w:leftFromText="141" w:rightFromText="141" w:vertAnchor="text" w:horzAnchor="margin" w:tblpXSpec="center" w:tblpY="164"/>
        <w:tblW w:w="10173" w:type="dxa"/>
        <w:tblLayout w:type="fixed"/>
        <w:tblLook w:val="0000" w:firstRow="0" w:lastRow="0" w:firstColumn="0" w:lastColumn="0" w:noHBand="0" w:noVBand="0"/>
      </w:tblPr>
      <w:tblGrid>
        <w:gridCol w:w="3119"/>
        <w:gridCol w:w="88"/>
        <w:gridCol w:w="3031"/>
        <w:gridCol w:w="3935"/>
      </w:tblGrid>
      <w:tr w:rsidR="00F064EB" w:rsidRPr="00BD5691" w:rsidTr="00BD5691">
        <w:trPr>
          <w:trHeight w:val="317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Nome: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76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Cargo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</w:p>
        </w:tc>
      </w:tr>
      <w:tr w:rsidR="00F064EB" w:rsidRPr="00BD5691" w:rsidTr="00BD5691">
        <w:trPr>
          <w:trHeight w:val="317"/>
        </w:trPr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64EB" w:rsidRPr="00BD5691" w:rsidRDefault="00625557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lastRenderedPageBreak/>
              <w:t>RG:</w:t>
            </w:r>
            <w:r w:rsidR="00F064EB" w:rsidRPr="00BD5691">
              <w:rPr>
                <w:rFonts w:ascii="Verdana" w:hAnsi="Verdana"/>
              </w:rPr>
              <w:t xml:space="preserve">                                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064EB" w:rsidRPr="00BD5691" w:rsidRDefault="001525CC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Órgão Expedidor: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CPF</w:t>
            </w:r>
            <w:r w:rsidR="00296FA6" w:rsidRPr="00BD5691">
              <w:rPr>
                <w:rFonts w:ascii="Verdana" w:hAnsi="Verdana"/>
              </w:rPr>
              <w:t>:</w:t>
            </w:r>
            <w:r w:rsidR="00A6020E" w:rsidRPr="00BD5691">
              <w:rPr>
                <w:rFonts w:ascii="Verdana" w:hAnsi="Verdana"/>
                <w:color w:val="FF0000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101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Email: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576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Endereço Completo: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Bairro: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</w:tc>
      </w:tr>
      <w:tr w:rsidR="00F064EB" w:rsidRPr="00BD5691" w:rsidTr="00BD5691">
        <w:trPr>
          <w:trHeight w:val="317"/>
        </w:trPr>
        <w:tc>
          <w:tcPr>
            <w:tcW w:w="62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Cidade: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64EB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UF: </w:t>
            </w:r>
          </w:p>
        </w:tc>
      </w:tr>
      <w:tr w:rsidR="00F064EB" w:rsidRPr="00BD5691" w:rsidTr="00BD5691">
        <w:trPr>
          <w:trHeight w:val="3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CEP:</w:t>
            </w:r>
            <w:r w:rsidR="00A6020E" w:rsidRPr="00BD5691">
              <w:rPr>
                <w:rFonts w:ascii="Verdana" w:hAnsi="Verdana"/>
                <w:color w:val="FF0000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064EB" w:rsidRPr="00BD5691" w:rsidRDefault="00F064EB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Telefone:</w:t>
            </w:r>
            <w:r w:rsidR="000C0D68" w:rsidRPr="00BD5691">
              <w:rPr>
                <w:rFonts w:ascii="Verdana" w:hAnsi="Verdana"/>
              </w:rPr>
              <w:t xml:space="preserve"> 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064EB" w:rsidRPr="00BD5691" w:rsidRDefault="00F064EB" w:rsidP="00884DD6">
            <w:pPr>
              <w:snapToGrid w:val="0"/>
              <w:ind w:right="-99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FAX:</w:t>
            </w:r>
            <w:r w:rsidR="00A6020E" w:rsidRPr="00BD5691">
              <w:rPr>
                <w:rFonts w:ascii="Verdana" w:hAnsi="Verdana"/>
                <w:color w:val="FF0000"/>
              </w:rPr>
              <w:t xml:space="preserve"> </w:t>
            </w:r>
          </w:p>
        </w:tc>
      </w:tr>
    </w:tbl>
    <w:p w:rsidR="00F064EB" w:rsidRPr="00BD5691" w:rsidRDefault="00F064EB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F064EB" w:rsidRPr="00BD5691" w:rsidRDefault="00BD5691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1.1.3. </w:t>
      </w:r>
      <w:r w:rsidR="00F064EB" w:rsidRPr="00BD5691">
        <w:rPr>
          <w:rFonts w:ascii="Verdana" w:hAnsi="Verdana"/>
          <w:b/>
        </w:rPr>
        <w:t>Coordenador</w:t>
      </w:r>
      <w:r w:rsidR="006F4800" w:rsidRPr="00BD5691">
        <w:rPr>
          <w:rFonts w:ascii="Verdana" w:hAnsi="Verdana"/>
          <w:b/>
        </w:rPr>
        <w:t xml:space="preserve"> do Projeto</w:t>
      </w:r>
    </w:p>
    <w:p w:rsidR="00034A40" w:rsidRPr="00BD5691" w:rsidRDefault="00034A40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0C0D68" w:rsidRPr="00BD5691" w:rsidRDefault="00034A40" w:rsidP="00884DD6">
      <w:pPr>
        <w:jc w:val="both"/>
        <w:rPr>
          <w:rFonts w:ascii="Verdana" w:hAnsi="Verdana"/>
          <w:b/>
        </w:rPr>
      </w:pPr>
      <w:r w:rsidRPr="00BD5691">
        <w:rPr>
          <w:rFonts w:ascii="Verdana" w:eastAsia="Calibri" w:hAnsi="Verdana" w:cs="Arial"/>
        </w:rPr>
        <w:t>O Coordenador do projeto e a equipe executora devem ter competência e experiência</w:t>
      </w:r>
      <w:r w:rsidR="00BD5691">
        <w:rPr>
          <w:rFonts w:ascii="Verdana" w:eastAsia="Calibri" w:hAnsi="Verdana" w:cs="Arial"/>
        </w:rPr>
        <w:t xml:space="preserve"> </w:t>
      </w:r>
      <w:r w:rsidRPr="00BD5691">
        <w:rPr>
          <w:rFonts w:ascii="Verdana" w:eastAsia="Calibri" w:hAnsi="Verdana" w:cs="Arial"/>
        </w:rPr>
        <w:t>técnica relacionada ao tema da proposta e víncul</w:t>
      </w:r>
      <w:r w:rsidR="00BD5691">
        <w:rPr>
          <w:rFonts w:ascii="Verdana" w:eastAsia="Calibri" w:hAnsi="Verdana" w:cs="Arial"/>
        </w:rPr>
        <w:t xml:space="preserve">o com a beneficiária proponente </w:t>
      </w:r>
      <w:r w:rsidRPr="00BD5691">
        <w:rPr>
          <w:rFonts w:ascii="Verdana" w:eastAsia="Calibri" w:hAnsi="Verdana" w:cs="Arial"/>
        </w:rPr>
        <w:t>(participação como sócio ou empregado com vínculo trabalhista, de acordo com as regras da CLT), sendo que o mesmo Coordenador não pode coordenar mais de uma proposta.</w:t>
      </w:r>
    </w:p>
    <w:tbl>
      <w:tblPr>
        <w:tblpPr w:leftFromText="141" w:rightFromText="141" w:vertAnchor="text" w:horzAnchor="margin" w:tblpXSpec="center" w:tblpY="164"/>
        <w:tblW w:w="10173" w:type="dxa"/>
        <w:tblLayout w:type="fixed"/>
        <w:tblLook w:val="0000" w:firstRow="0" w:lastRow="0" w:firstColumn="0" w:lastColumn="0" w:noHBand="0" w:noVBand="0"/>
      </w:tblPr>
      <w:tblGrid>
        <w:gridCol w:w="3119"/>
        <w:gridCol w:w="88"/>
        <w:gridCol w:w="3031"/>
        <w:gridCol w:w="3935"/>
      </w:tblGrid>
      <w:tr w:rsidR="000C0D68" w:rsidRPr="00BD5691" w:rsidTr="00BD5691">
        <w:trPr>
          <w:trHeight w:val="317"/>
        </w:trPr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Nome: 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Cargo</w:t>
            </w:r>
          </w:p>
        </w:tc>
      </w:tr>
      <w:tr w:rsidR="000C0D68" w:rsidRPr="00BD5691" w:rsidTr="00BD5691">
        <w:trPr>
          <w:trHeight w:val="317"/>
        </w:trPr>
        <w:tc>
          <w:tcPr>
            <w:tcW w:w="32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C0D68" w:rsidRPr="00BD5691" w:rsidRDefault="00295576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RG:</w:t>
            </w:r>
            <w:r w:rsidR="000C0D68" w:rsidRPr="00BD5691">
              <w:rPr>
                <w:rFonts w:ascii="Verdana" w:hAnsi="Verdana"/>
              </w:rPr>
              <w:t xml:space="preserve">                                     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Órgão Expedidor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CPF</w:t>
            </w:r>
            <w:r w:rsidR="00E24959" w:rsidRPr="00BD5691">
              <w:rPr>
                <w:rFonts w:ascii="Verdana" w:hAnsi="Verdana"/>
              </w:rPr>
              <w:t xml:space="preserve">: </w:t>
            </w:r>
          </w:p>
        </w:tc>
      </w:tr>
      <w:tr w:rsidR="000C0D68" w:rsidRPr="00BD5691" w:rsidTr="00BD5691">
        <w:trPr>
          <w:trHeight w:val="317"/>
        </w:trPr>
        <w:tc>
          <w:tcPr>
            <w:tcW w:w="101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Email: </w:t>
            </w:r>
          </w:p>
        </w:tc>
      </w:tr>
      <w:tr w:rsidR="000C0D68" w:rsidRPr="00BD5691" w:rsidTr="00BD5691">
        <w:trPr>
          <w:trHeight w:val="317"/>
        </w:trPr>
        <w:tc>
          <w:tcPr>
            <w:tcW w:w="6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5576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Endereço Completo: </w:t>
            </w:r>
          </w:p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Bairro: </w:t>
            </w:r>
          </w:p>
        </w:tc>
      </w:tr>
      <w:tr w:rsidR="000C0D68" w:rsidRPr="00BD5691" w:rsidTr="00BD5691">
        <w:trPr>
          <w:trHeight w:val="317"/>
        </w:trPr>
        <w:tc>
          <w:tcPr>
            <w:tcW w:w="62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Cidade: 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UF: </w:t>
            </w:r>
          </w:p>
        </w:tc>
      </w:tr>
      <w:tr w:rsidR="000C0D68" w:rsidRPr="00BD5691" w:rsidTr="00BD5691">
        <w:trPr>
          <w:trHeight w:val="31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CEP: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D68" w:rsidRPr="00BD5691" w:rsidRDefault="000C0D68" w:rsidP="00884DD6">
            <w:pPr>
              <w:snapToGrid w:val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Telefone:</w:t>
            </w:r>
          </w:p>
        </w:tc>
        <w:tc>
          <w:tcPr>
            <w:tcW w:w="3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0D68" w:rsidRPr="00BD5691" w:rsidRDefault="000C0D68" w:rsidP="00884DD6">
            <w:pPr>
              <w:snapToGrid w:val="0"/>
              <w:ind w:right="-99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FAX:</w:t>
            </w:r>
          </w:p>
        </w:tc>
      </w:tr>
    </w:tbl>
    <w:p w:rsidR="000C0D68" w:rsidRPr="00BD5691" w:rsidRDefault="000C0D68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F064EB" w:rsidRPr="00BD5691" w:rsidRDefault="00F064EB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9"/>
      </w:tblGrid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1.1.4</w:t>
            </w:r>
            <w:r w:rsidR="00BD5691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Histórico da Empresa:</w:t>
            </w:r>
          </w:p>
        </w:tc>
      </w:tr>
      <w:tr w:rsidR="00122EF6" w:rsidRPr="00BD5691" w:rsidTr="003B22F7">
        <w:tc>
          <w:tcPr>
            <w:tcW w:w="10199" w:type="dxa"/>
          </w:tcPr>
          <w:p w:rsidR="00BD639F" w:rsidRPr="00BD5691" w:rsidRDefault="00BD639F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BD5691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1.1.</w:t>
            </w:r>
            <w:r w:rsidR="00122EF6" w:rsidRPr="00BD5691">
              <w:rPr>
                <w:rFonts w:ascii="Verdana" w:hAnsi="Verdana"/>
                <w:b/>
              </w:rPr>
              <w:t>5</w:t>
            </w:r>
            <w:r>
              <w:rPr>
                <w:rFonts w:ascii="Verdana" w:hAnsi="Verdana"/>
                <w:b/>
              </w:rPr>
              <w:t>.</w:t>
            </w:r>
            <w:r w:rsidR="00122EF6" w:rsidRPr="00BD5691">
              <w:rPr>
                <w:rFonts w:ascii="Verdana" w:hAnsi="Verdana"/>
                <w:b/>
              </w:rPr>
              <w:t xml:space="preserve"> Composição de Capital</w:t>
            </w:r>
            <w:r w:rsidR="00E04127">
              <w:rPr>
                <w:rFonts w:ascii="Verdana" w:hAnsi="Verdana"/>
                <w:b/>
              </w:rPr>
              <w:t>:</w:t>
            </w:r>
          </w:p>
        </w:tc>
      </w:tr>
      <w:tr w:rsidR="00122EF6" w:rsidRPr="00BD5691" w:rsidTr="003B22F7">
        <w:tc>
          <w:tcPr>
            <w:tcW w:w="10199" w:type="dxa"/>
          </w:tcPr>
          <w:p w:rsidR="006702D1" w:rsidRPr="00BD5691" w:rsidRDefault="006702D1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322990" w:rsidRPr="00BD5691" w:rsidRDefault="00322990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jc w:val="both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1.1.6</w:t>
            </w:r>
            <w:r w:rsidR="00BD5691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Histórico de desenvolvimento de pesquisas de produtos e serviços da empresa (P,D &amp; I) </w:t>
            </w:r>
            <w:r w:rsidRPr="00E04127">
              <w:rPr>
                <w:rFonts w:ascii="Verdana" w:hAnsi="Verdana"/>
                <w:i/>
              </w:rPr>
              <w:t>(Descrever que projetos de pesquisa e desenvolvimento a empresa executou e executa e há quanto tempo, assim como os projetos de P</w:t>
            </w:r>
            <w:r w:rsidR="006F4800" w:rsidRPr="00E04127">
              <w:rPr>
                <w:rFonts w:ascii="Verdana" w:hAnsi="Verdana"/>
                <w:i/>
              </w:rPr>
              <w:t>,D</w:t>
            </w:r>
            <w:r w:rsidRPr="00E04127">
              <w:rPr>
                <w:rFonts w:ascii="Verdana" w:hAnsi="Verdana"/>
                <w:i/>
              </w:rPr>
              <w:t>&amp;</w:t>
            </w:r>
            <w:r w:rsidR="006F4800" w:rsidRPr="00E04127">
              <w:rPr>
                <w:rFonts w:ascii="Verdana" w:hAnsi="Verdana"/>
                <w:i/>
              </w:rPr>
              <w:t>I</w:t>
            </w:r>
            <w:r w:rsidRPr="00E04127">
              <w:rPr>
                <w:rFonts w:ascii="Verdana" w:hAnsi="Verdana"/>
                <w:i/>
              </w:rPr>
              <w:t xml:space="preserve"> realizados por membros da equipe de projeto relacio</w:t>
            </w:r>
            <w:r w:rsidR="00E04127" w:rsidRPr="00E04127">
              <w:rPr>
                <w:rFonts w:ascii="Verdana" w:hAnsi="Verdana"/>
                <w:i/>
              </w:rPr>
              <w:t>nados com o negócio da empresa):</w:t>
            </w: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322990" w:rsidRPr="00BD5691" w:rsidRDefault="00322990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295576" w:rsidRPr="00BD5691" w:rsidRDefault="0029557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295576" w:rsidRPr="00BD5691" w:rsidRDefault="0029557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1.1.7</w:t>
            </w:r>
            <w:r w:rsidR="00BD5691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Histórico de financiamentos governamentais para pesquisa e desenvolvimento de produtos e serviços pela empresa</w:t>
            </w:r>
            <w:r w:rsidR="00E04127">
              <w:rPr>
                <w:rFonts w:ascii="Verdana" w:hAnsi="Verdana"/>
                <w:b/>
              </w:rPr>
              <w:t>:</w:t>
            </w:r>
          </w:p>
        </w:tc>
      </w:tr>
      <w:tr w:rsidR="00122EF6" w:rsidRPr="00BD5691" w:rsidTr="003B22F7">
        <w:tc>
          <w:tcPr>
            <w:tcW w:w="10199" w:type="dxa"/>
          </w:tcPr>
          <w:p w:rsidR="00322990" w:rsidRPr="00BD5691" w:rsidRDefault="00322990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322990" w:rsidRPr="00BD5691" w:rsidRDefault="00322990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295576" w:rsidRPr="00BD5691" w:rsidRDefault="0029557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  <w:p w:rsidR="00322990" w:rsidRPr="00BD5691" w:rsidRDefault="00322990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1.1.8</w:t>
            </w:r>
            <w:r w:rsidR="00BD5691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Equipe Exec</w:t>
            </w:r>
            <w:r w:rsidR="00E04127">
              <w:rPr>
                <w:rFonts w:ascii="Verdana" w:hAnsi="Verdana"/>
                <w:b/>
              </w:rPr>
              <w:t xml:space="preserve">utora à disposição do projeto </w:t>
            </w:r>
            <w:r w:rsidR="00E04127" w:rsidRPr="00E04127">
              <w:rPr>
                <w:rFonts w:ascii="Verdana" w:hAnsi="Verdana"/>
                <w:i/>
              </w:rPr>
              <w:t>(d</w:t>
            </w:r>
            <w:r w:rsidRPr="00E04127">
              <w:rPr>
                <w:rFonts w:ascii="Verdana" w:hAnsi="Verdana"/>
                <w:i/>
              </w:rPr>
              <w:t>escreva os profissionais da empresa contratados e a contratar</w:t>
            </w:r>
            <w:r w:rsidR="003B22F7">
              <w:rPr>
                <w:rFonts w:ascii="Verdana" w:hAnsi="Verdana"/>
                <w:i/>
              </w:rPr>
              <w:t>, caso haja mais de um profissional, acrescentar mais linhas a tabela</w:t>
            </w:r>
            <w:r w:rsidRPr="00E04127">
              <w:rPr>
                <w:rFonts w:ascii="Verdana" w:hAnsi="Verdana"/>
                <w:i/>
              </w:rPr>
              <w:t>)</w:t>
            </w:r>
            <w:r w:rsidR="00E04127" w:rsidRPr="00E04127">
              <w:rPr>
                <w:rFonts w:ascii="Verdana" w:hAnsi="Verdana"/>
                <w:i/>
              </w:rPr>
              <w:t>.</w:t>
            </w: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  <w:r w:rsidRPr="00BD5691">
              <w:rPr>
                <w:rFonts w:ascii="Verdana" w:hAnsi="Verdana"/>
              </w:rPr>
              <w:t>Nome:</w:t>
            </w:r>
            <w:r w:rsidR="009D279C" w:rsidRPr="00BD5691">
              <w:rPr>
                <w:rFonts w:ascii="Verdana" w:hAnsi="Verdana"/>
              </w:rPr>
              <w:t xml:space="preserve"> </w:t>
            </w:r>
          </w:p>
        </w:tc>
      </w:tr>
      <w:tr w:rsidR="00122EF6" w:rsidRPr="00BD5691" w:rsidTr="003B22F7">
        <w:tc>
          <w:tcPr>
            <w:tcW w:w="10199" w:type="dxa"/>
          </w:tcPr>
          <w:p w:rsidR="0029557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Função no Projeto: </w:t>
            </w:r>
          </w:p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Vínculo com a Empresa:</w:t>
            </w:r>
            <w:r w:rsidR="009D279C" w:rsidRPr="00BD5691">
              <w:rPr>
                <w:rFonts w:ascii="Verdana" w:hAnsi="Verdana"/>
              </w:rPr>
              <w:t xml:space="preserve"> </w:t>
            </w:r>
          </w:p>
        </w:tc>
      </w:tr>
      <w:tr w:rsidR="00122EF6" w:rsidRPr="00BD5691" w:rsidTr="003B22F7">
        <w:tc>
          <w:tcPr>
            <w:tcW w:w="10199" w:type="dxa"/>
          </w:tcPr>
          <w:p w:rsidR="00295576" w:rsidRPr="00BD5691" w:rsidRDefault="00BD5691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proofErr w:type="gramStart"/>
            <w:r>
              <w:rPr>
                <w:rFonts w:ascii="Verdana" w:hAnsi="Verdana"/>
              </w:rPr>
              <w:t xml:space="preserve">a) </w:t>
            </w:r>
            <w:r w:rsidR="00122EF6" w:rsidRPr="00BD5691">
              <w:rPr>
                <w:rFonts w:ascii="Verdana" w:hAnsi="Verdana"/>
              </w:rPr>
              <w:t>Empregatício</w:t>
            </w:r>
            <w:proofErr w:type="gramEnd"/>
            <w:r w:rsidR="00122EF6" w:rsidRPr="00BD5691">
              <w:rPr>
                <w:rFonts w:ascii="Verdana" w:hAnsi="Verdana"/>
              </w:rPr>
              <w:t xml:space="preserve"> (CLT, sócio etc.):</w:t>
            </w:r>
            <w:r w:rsidR="009D279C" w:rsidRPr="00BD5691">
              <w:rPr>
                <w:rFonts w:ascii="Verdana" w:hAnsi="Verdana"/>
              </w:rPr>
              <w:t xml:space="preserve"> </w:t>
            </w:r>
          </w:p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295576" w:rsidRPr="00BD5691" w:rsidRDefault="00BD5691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  <w:proofErr w:type="gramStart"/>
            <w:r>
              <w:rPr>
                <w:rFonts w:ascii="Verdana" w:hAnsi="Verdana"/>
              </w:rPr>
              <w:t xml:space="preserve">b) </w:t>
            </w:r>
            <w:r w:rsidR="00122EF6" w:rsidRPr="00BD5691">
              <w:rPr>
                <w:rFonts w:ascii="Verdana" w:hAnsi="Verdana"/>
              </w:rPr>
              <w:t>Contratado</w:t>
            </w:r>
            <w:proofErr w:type="gramEnd"/>
            <w:r w:rsidR="00122EF6" w:rsidRPr="00BD5691">
              <w:rPr>
                <w:rFonts w:ascii="Verdana" w:hAnsi="Verdana"/>
              </w:rPr>
              <w:t xml:space="preserve"> ou a contratar:</w:t>
            </w:r>
            <w:r w:rsidR="004D199A" w:rsidRPr="00BD5691">
              <w:rPr>
                <w:rFonts w:ascii="Verdana" w:hAnsi="Verdana"/>
              </w:rPr>
              <w:t xml:space="preserve"> </w:t>
            </w:r>
          </w:p>
          <w:p w:rsidR="007F5593" w:rsidRPr="00BD5691" w:rsidRDefault="007F5593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</w:p>
        </w:tc>
      </w:tr>
      <w:tr w:rsidR="00122EF6" w:rsidRPr="00BD5691" w:rsidTr="003B22F7">
        <w:tc>
          <w:tcPr>
            <w:tcW w:w="10199" w:type="dxa"/>
          </w:tcPr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color w:val="FF0000"/>
              </w:rPr>
            </w:pPr>
            <w:r w:rsidRPr="00BD5691">
              <w:rPr>
                <w:rFonts w:ascii="Verdana" w:hAnsi="Verdana"/>
              </w:rPr>
              <w:t>Link para Currículo Lattes:</w:t>
            </w:r>
            <w:r w:rsidR="009D279C" w:rsidRPr="00BD5691">
              <w:rPr>
                <w:rFonts w:ascii="Verdana" w:hAnsi="Verdana"/>
              </w:rPr>
              <w:t xml:space="preserve"> </w:t>
            </w:r>
          </w:p>
        </w:tc>
      </w:tr>
      <w:tr w:rsidR="00122EF6" w:rsidRPr="00BD5691" w:rsidTr="003B22F7">
        <w:tc>
          <w:tcPr>
            <w:tcW w:w="10199" w:type="dxa"/>
          </w:tcPr>
          <w:p w:rsidR="0029557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Currículo Resumido:</w:t>
            </w:r>
            <w:r w:rsidR="009D279C" w:rsidRPr="00BD5691">
              <w:rPr>
                <w:rFonts w:ascii="Verdana" w:hAnsi="Verdana"/>
              </w:rPr>
              <w:t xml:space="preserve"> </w:t>
            </w:r>
          </w:p>
          <w:p w:rsidR="00295576" w:rsidRPr="00BD5691" w:rsidRDefault="0029557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  <w:p w:rsidR="00122EF6" w:rsidRPr="00BD5691" w:rsidRDefault="00122EF6" w:rsidP="00884DD6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  <w:r w:rsidRPr="00BD5691">
              <w:rPr>
                <w:rFonts w:ascii="Verdana" w:hAnsi="Verdana"/>
              </w:rPr>
              <w:t xml:space="preserve">Nome: 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Função no Projeto: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Vínculo com a Empresa: 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proofErr w:type="gramStart"/>
            <w:r>
              <w:rPr>
                <w:rFonts w:ascii="Verdana" w:hAnsi="Verdana"/>
              </w:rPr>
              <w:t xml:space="preserve">a) </w:t>
            </w:r>
            <w:r w:rsidRPr="00BD5691">
              <w:rPr>
                <w:rFonts w:ascii="Verdana" w:hAnsi="Verdana"/>
              </w:rPr>
              <w:t>Empregatício</w:t>
            </w:r>
            <w:proofErr w:type="gramEnd"/>
            <w:r w:rsidRPr="00BD5691">
              <w:rPr>
                <w:rFonts w:ascii="Verdana" w:hAnsi="Verdana"/>
              </w:rPr>
              <w:t xml:space="preserve"> (CLT, sócio etc.):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  <w:proofErr w:type="gramStart"/>
            <w:r>
              <w:rPr>
                <w:rFonts w:ascii="Verdana" w:hAnsi="Verdana"/>
              </w:rPr>
              <w:t xml:space="preserve">b) </w:t>
            </w:r>
            <w:r w:rsidRPr="00BD5691">
              <w:rPr>
                <w:rFonts w:ascii="Verdana" w:hAnsi="Verdana"/>
              </w:rPr>
              <w:t>Contratado</w:t>
            </w:r>
            <w:proofErr w:type="gramEnd"/>
            <w:r w:rsidRPr="00BD5691">
              <w:rPr>
                <w:rFonts w:ascii="Verdana" w:hAnsi="Verdana"/>
              </w:rPr>
              <w:t xml:space="preserve"> ou a contratar: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color w:val="FF0000"/>
              </w:rPr>
            </w:pPr>
            <w:r w:rsidRPr="00BD5691">
              <w:rPr>
                <w:rFonts w:ascii="Verdana" w:hAnsi="Verdana"/>
              </w:rPr>
              <w:t xml:space="preserve">Link para Currículo Lattes: 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Currículo Resumido: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  <w:r w:rsidRPr="00BD5691">
              <w:rPr>
                <w:rFonts w:ascii="Verdana" w:hAnsi="Verdana"/>
              </w:rPr>
              <w:t xml:space="preserve">Nome: 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Função no Projeto: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Vínculo com a Empresa: 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proofErr w:type="gramStart"/>
            <w:r>
              <w:rPr>
                <w:rFonts w:ascii="Verdana" w:hAnsi="Verdana"/>
              </w:rPr>
              <w:t xml:space="preserve">a) </w:t>
            </w:r>
            <w:r w:rsidRPr="00BD5691">
              <w:rPr>
                <w:rFonts w:ascii="Verdana" w:hAnsi="Verdana"/>
              </w:rPr>
              <w:t>Empregatício</w:t>
            </w:r>
            <w:proofErr w:type="gramEnd"/>
            <w:r w:rsidRPr="00BD5691">
              <w:rPr>
                <w:rFonts w:ascii="Verdana" w:hAnsi="Verdana"/>
              </w:rPr>
              <w:t xml:space="preserve"> (CLT, sócio etc.):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  <w:proofErr w:type="gramStart"/>
            <w:r>
              <w:rPr>
                <w:rFonts w:ascii="Verdana" w:hAnsi="Verdana"/>
              </w:rPr>
              <w:t xml:space="preserve">b) </w:t>
            </w:r>
            <w:r w:rsidRPr="00BD5691">
              <w:rPr>
                <w:rFonts w:ascii="Verdana" w:hAnsi="Verdana"/>
              </w:rPr>
              <w:t>Contratado</w:t>
            </w:r>
            <w:proofErr w:type="gramEnd"/>
            <w:r w:rsidRPr="00BD5691">
              <w:rPr>
                <w:rFonts w:ascii="Verdana" w:hAnsi="Verdana"/>
              </w:rPr>
              <w:t xml:space="preserve"> ou a contratar: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i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  <w:color w:val="FF0000"/>
              </w:rPr>
            </w:pPr>
            <w:r w:rsidRPr="00BD5691">
              <w:rPr>
                <w:rFonts w:ascii="Verdana" w:hAnsi="Verdana"/>
              </w:rPr>
              <w:t xml:space="preserve">Link para Currículo Lattes: 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 xml:space="preserve">Currículo Resumido: </w:t>
            </w: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1.1.9</w:t>
            </w:r>
            <w:r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Instalações Físicas (Infraestrutura)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1.1.9.1</w:t>
            </w:r>
            <w:r>
              <w:rPr>
                <w:rFonts w:ascii="Verdana" w:hAnsi="Verdana"/>
              </w:rPr>
              <w:t>.</w:t>
            </w:r>
            <w:r w:rsidRPr="00BD5691">
              <w:rPr>
                <w:rFonts w:ascii="Verdana" w:hAnsi="Verdana"/>
              </w:rPr>
              <w:t xml:space="preserve"> Instalações próprias ou alugadas (inclui laboratórios):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1.1.9.2. </w:t>
            </w:r>
            <w:r w:rsidRPr="00BD5691">
              <w:rPr>
                <w:rFonts w:ascii="Verdana" w:hAnsi="Verdana"/>
              </w:rPr>
              <w:t>Máquinas e equipamentos próprios ou alugados: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color w:val="FF0000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lastRenderedPageBreak/>
              <w:t>1.1.10</w:t>
            </w:r>
            <w:r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Instalações de outras instituições ou empresas à disposição do projeto </w:t>
            </w:r>
            <w:r w:rsidRPr="00E04127">
              <w:rPr>
                <w:rFonts w:ascii="Verdana" w:hAnsi="Verdana"/>
                <w:i/>
              </w:rPr>
              <w:t>(anexar declaração de ciência de representante legal do parceiro sobre o possível uso de estrutura para realização do projeto no sistema SIGFUNDECT, em arquivo PDF):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1.1.11</w:t>
            </w:r>
            <w:r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Parcerias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jc w:val="both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1.1.11.1</w:t>
            </w:r>
            <w:r>
              <w:rPr>
                <w:rFonts w:ascii="Verdana" w:hAnsi="Verdana"/>
              </w:rPr>
              <w:t>.</w:t>
            </w:r>
            <w:r w:rsidRPr="00BD5691">
              <w:rPr>
                <w:rFonts w:ascii="Verdana" w:hAnsi="Verdana"/>
              </w:rPr>
              <w:t xml:space="preserve"> Parcerias que viabilizem ou potencializem a obtenção de resultado do projeto </w:t>
            </w:r>
            <w:r w:rsidRPr="00E04127">
              <w:rPr>
                <w:rFonts w:ascii="Verdana" w:hAnsi="Verdana"/>
                <w:i/>
              </w:rPr>
              <w:t>(anexar declaração de representante legal do parceiro sobre a forma de parceria para realização do projeto no sistema SIGFUNDECT, em arquivo PDF):</w:t>
            </w:r>
          </w:p>
        </w:tc>
      </w:tr>
      <w:tr w:rsidR="003B22F7" w:rsidRPr="00BD5691" w:rsidTr="003B22F7">
        <w:tc>
          <w:tcPr>
            <w:tcW w:w="10199" w:type="dxa"/>
          </w:tcPr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  <w:i/>
                <w:color w:val="FF0000"/>
              </w:rPr>
            </w:pPr>
          </w:p>
          <w:p w:rsidR="003B22F7" w:rsidRPr="00BD5691" w:rsidRDefault="003B22F7" w:rsidP="003B22F7">
            <w:pPr>
              <w:pStyle w:val="PargrafodaLista"/>
              <w:spacing w:after="0" w:line="240" w:lineRule="auto"/>
              <w:ind w:left="0"/>
              <w:rPr>
                <w:rFonts w:ascii="Verdana" w:hAnsi="Verdana"/>
              </w:rPr>
            </w:pPr>
          </w:p>
        </w:tc>
      </w:tr>
    </w:tbl>
    <w:p w:rsidR="00122EF6" w:rsidRPr="00BD5691" w:rsidRDefault="00122EF6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</w:p>
    <w:p w:rsidR="00322990" w:rsidRPr="00BD5691" w:rsidRDefault="00E04127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1.1.12. </w:t>
      </w:r>
      <w:r w:rsidR="00083BA5">
        <w:rPr>
          <w:rFonts w:ascii="Verdana" w:hAnsi="Verdana"/>
          <w:b/>
        </w:rPr>
        <w:t>CO-</w:t>
      </w:r>
      <w:r w:rsidR="00322990" w:rsidRPr="00BD5691">
        <w:rPr>
          <w:rFonts w:ascii="Verdana" w:hAnsi="Verdana"/>
          <w:b/>
        </w:rPr>
        <w:t>EXECUTORES</w:t>
      </w:r>
    </w:p>
    <w:p w:rsidR="00B01EF6" w:rsidRPr="00BD5691" w:rsidRDefault="00B01EF6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122EF6" w:rsidRPr="00BD5691" w:rsidRDefault="00122EF6" w:rsidP="00884DD6">
      <w:pPr>
        <w:pStyle w:val="PargrafodaLista"/>
        <w:spacing w:after="0" w:line="240" w:lineRule="auto"/>
        <w:ind w:left="0"/>
        <w:rPr>
          <w:rFonts w:ascii="Verdana" w:hAnsi="Verdana"/>
          <w:b/>
        </w:rPr>
      </w:pPr>
    </w:p>
    <w:p w:rsidR="00480160" w:rsidRPr="00BD5691" w:rsidRDefault="00E04127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2. </w:t>
      </w:r>
      <w:r w:rsidR="00480160" w:rsidRPr="00BD5691">
        <w:rPr>
          <w:rFonts w:ascii="Verdana" w:hAnsi="Verdana" w:cs="Arial"/>
          <w:b/>
        </w:rPr>
        <w:t>DADOS DO PROJETO</w:t>
      </w:r>
    </w:p>
    <w:p w:rsidR="00052E5D" w:rsidRPr="00BD5691" w:rsidRDefault="00052E5D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</w:p>
    <w:p w:rsidR="007E265F" w:rsidRPr="00BD5691" w:rsidRDefault="00480160" w:rsidP="00884DD6">
      <w:pPr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2.1. DESCRIÇÃO DO PROJETO</w:t>
      </w:r>
    </w:p>
    <w:p w:rsidR="00034A40" w:rsidRPr="00BD5691" w:rsidRDefault="00034A40" w:rsidP="00884DD6">
      <w:pPr>
        <w:spacing w:after="0" w:line="240" w:lineRule="auto"/>
        <w:rPr>
          <w:rFonts w:ascii="Verdana" w:hAnsi="Verdana" w:cs="Arial"/>
          <w:b/>
        </w:rPr>
      </w:pPr>
    </w:p>
    <w:p w:rsidR="00034A40" w:rsidRPr="00BD5691" w:rsidRDefault="00034A40" w:rsidP="00884DD6">
      <w:pPr>
        <w:jc w:val="both"/>
        <w:rPr>
          <w:rFonts w:ascii="Verdana" w:hAnsi="Verdana" w:cs="Arial"/>
        </w:rPr>
      </w:pPr>
      <w:r w:rsidRPr="00BD5691">
        <w:rPr>
          <w:rFonts w:ascii="Verdana" w:hAnsi="Verdana" w:cs="Arial"/>
        </w:rPr>
        <w:t xml:space="preserve">Os projetos deverão ter prazo de execução máximo de até 24 (vinte e quatro) meses, contados a partir da data de assinatura do Termo de Outorga, sendo que o resultado da proposta, ao final do período de sua execução (24 meses), deverá estar em condição de ingressar em uma das etapas de certificação, produção e/ou comercialização. Excepcionalmente, mediante apresentação de justificativa, o prazo de execução dos projetos poderá ser prorrogado, por solicitação do coordenador do projeto e a critério da </w:t>
      </w:r>
      <w:proofErr w:type="spellStart"/>
      <w:r w:rsidR="00E04127">
        <w:rPr>
          <w:rFonts w:ascii="Verdana" w:hAnsi="Verdana" w:cs="Arial"/>
        </w:rPr>
        <w:t>Fundect</w:t>
      </w:r>
      <w:proofErr w:type="spellEnd"/>
      <w:r w:rsidRPr="00BD5691">
        <w:rPr>
          <w:rFonts w:ascii="Verdana" w:hAnsi="Verdana" w:cs="Arial"/>
        </w:rPr>
        <w:t xml:space="preserve"> e da FINEP.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3"/>
        <w:gridCol w:w="2673"/>
      </w:tblGrid>
      <w:tr w:rsidR="007E265F" w:rsidRPr="00BD5691" w:rsidTr="00F5201B">
        <w:tc>
          <w:tcPr>
            <w:tcW w:w="7513" w:type="dxa"/>
          </w:tcPr>
          <w:p w:rsidR="007E265F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2.1.1</w:t>
            </w:r>
            <w:r w:rsidR="008C1EE9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7E265F" w:rsidRPr="00BD5691">
              <w:rPr>
                <w:rFonts w:ascii="Verdana" w:hAnsi="Verdana"/>
                <w:b/>
              </w:rPr>
              <w:t>Título do projeto:</w:t>
            </w:r>
          </w:p>
          <w:p w:rsidR="007E265F" w:rsidRPr="00BD5691" w:rsidRDefault="007E265F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ED5E56" w:rsidRPr="00BD5691" w:rsidRDefault="00ED5E56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ED5E56" w:rsidRPr="00BD5691" w:rsidRDefault="00ED5E56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ED5E56" w:rsidRPr="00BD5691" w:rsidRDefault="00ED5E56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ED5E56" w:rsidRPr="00BD5691" w:rsidRDefault="00ED5E56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7E265F" w:rsidRPr="00BD5691" w:rsidRDefault="007E265F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</w:p>
        </w:tc>
        <w:tc>
          <w:tcPr>
            <w:tcW w:w="2692" w:type="dxa"/>
          </w:tcPr>
          <w:p w:rsidR="007E265F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2.1.2</w:t>
            </w:r>
            <w:r w:rsidR="008C1EE9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7E265F" w:rsidRPr="00BD5691">
              <w:rPr>
                <w:rFonts w:ascii="Verdana" w:hAnsi="Verdana"/>
                <w:b/>
              </w:rPr>
              <w:t>Prazo</w:t>
            </w:r>
            <w:r w:rsidR="006F4800" w:rsidRPr="00BD5691">
              <w:rPr>
                <w:rFonts w:ascii="Verdana" w:hAnsi="Verdana"/>
                <w:b/>
              </w:rPr>
              <w:t xml:space="preserve"> de Execução</w:t>
            </w:r>
            <w:r w:rsidR="007E265F" w:rsidRPr="00BD5691">
              <w:rPr>
                <w:rFonts w:ascii="Verdana" w:hAnsi="Verdana"/>
                <w:b/>
              </w:rPr>
              <w:t>:</w:t>
            </w:r>
          </w:p>
          <w:p w:rsidR="00D50BC2" w:rsidRPr="00BD5691" w:rsidRDefault="00D50BC2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D50BC2" w:rsidRPr="00BD5691" w:rsidRDefault="00D50BC2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0C0969" w:rsidRPr="00BD5691" w:rsidRDefault="000C0969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</w:tr>
      <w:tr w:rsidR="00322990" w:rsidRPr="00BD5691" w:rsidTr="00F5201B">
        <w:tc>
          <w:tcPr>
            <w:tcW w:w="10205" w:type="dxa"/>
            <w:gridSpan w:val="2"/>
          </w:tcPr>
          <w:p w:rsidR="00322990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2.1.3</w:t>
            </w:r>
            <w:r w:rsidR="008C1EE9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>Setor da Economia em que se enquadra o projeto:</w:t>
            </w:r>
          </w:p>
        </w:tc>
      </w:tr>
      <w:tr w:rsidR="00322990" w:rsidRPr="00BD5691" w:rsidTr="00F5201B">
        <w:tc>
          <w:tcPr>
            <w:tcW w:w="10205" w:type="dxa"/>
            <w:gridSpan w:val="2"/>
          </w:tcPr>
          <w:p w:rsidR="00322990" w:rsidRPr="00BD5691" w:rsidRDefault="00682BC0" w:rsidP="00884DD6">
            <w:pPr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2.1.3.1</w:t>
            </w:r>
            <w:r w:rsidR="008C1EE9">
              <w:rPr>
                <w:rFonts w:ascii="Verdana" w:hAnsi="Verdana"/>
              </w:rPr>
              <w:t>.</w:t>
            </w:r>
            <w:r w:rsidRPr="00BD5691">
              <w:rPr>
                <w:rFonts w:ascii="Verdana" w:hAnsi="Verdana"/>
              </w:rPr>
              <w:t xml:space="preserve"> </w:t>
            </w:r>
            <w:r w:rsidR="005E4DF5" w:rsidRPr="00BD5691">
              <w:rPr>
                <w:rFonts w:ascii="Verdana" w:hAnsi="Verdana"/>
              </w:rPr>
              <w:t>Área/</w:t>
            </w:r>
            <w:proofErr w:type="spellStart"/>
            <w:r w:rsidR="00F5201B">
              <w:rPr>
                <w:rFonts w:ascii="Verdana" w:hAnsi="Verdana"/>
              </w:rPr>
              <w:t>Sub-</w:t>
            </w:r>
            <w:r w:rsidR="005E4DF5" w:rsidRPr="00BD5691">
              <w:rPr>
                <w:rFonts w:ascii="Verdana" w:hAnsi="Verdana"/>
              </w:rPr>
              <w:t>área</w:t>
            </w:r>
            <w:proofErr w:type="spellEnd"/>
            <w:r w:rsidR="005E4DF5" w:rsidRPr="00BD5691">
              <w:rPr>
                <w:rFonts w:ascii="Verdana" w:hAnsi="Verdana"/>
              </w:rPr>
              <w:t xml:space="preserve"> do conhecimento</w:t>
            </w:r>
            <w:r w:rsidR="001525CC" w:rsidRPr="00BD5691">
              <w:rPr>
                <w:rFonts w:ascii="Verdana" w:hAnsi="Verdana"/>
              </w:rPr>
              <w:t xml:space="preserve"> (caso exista)</w:t>
            </w:r>
            <w:r w:rsidR="005E4DF5" w:rsidRPr="00BD5691">
              <w:rPr>
                <w:rFonts w:ascii="Verdana" w:hAnsi="Verdana"/>
              </w:rPr>
              <w:t>:</w:t>
            </w: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6F4800" w:rsidRDefault="008C1EE9" w:rsidP="00884DD6">
            <w:pPr>
              <w:spacing w:after="0" w:line="24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2.1.3.2</w:t>
            </w:r>
            <w:r w:rsidRPr="008C1EE9">
              <w:rPr>
                <w:rFonts w:ascii="Verdana" w:hAnsi="Verdana"/>
              </w:rPr>
              <w:t xml:space="preserve">. </w:t>
            </w:r>
            <w:r w:rsidR="006F4800" w:rsidRPr="00BD5691">
              <w:rPr>
                <w:rFonts w:ascii="Verdana" w:hAnsi="Verdana"/>
              </w:rPr>
              <w:t>Temas do Edital (Marque com X a área temática do projeto)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75"/>
              <w:gridCol w:w="8995"/>
            </w:tblGrid>
            <w:tr w:rsidR="008C1EE9" w:rsidRPr="005E0B9D" w:rsidTr="005E0B9D">
              <w:tc>
                <w:tcPr>
                  <w:tcW w:w="881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(    )</w:t>
                  </w:r>
                </w:p>
              </w:tc>
              <w:tc>
                <w:tcPr>
                  <w:tcW w:w="9077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Tema 1</w:t>
                  </w:r>
                </w:p>
              </w:tc>
            </w:tr>
            <w:tr w:rsidR="008C1EE9" w:rsidRPr="005E0B9D" w:rsidTr="005E0B9D">
              <w:tc>
                <w:tcPr>
                  <w:tcW w:w="881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(    )</w:t>
                  </w:r>
                </w:p>
              </w:tc>
              <w:tc>
                <w:tcPr>
                  <w:tcW w:w="9077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Tema 2</w:t>
                  </w:r>
                </w:p>
              </w:tc>
            </w:tr>
            <w:tr w:rsidR="008C1EE9" w:rsidRPr="005E0B9D" w:rsidTr="005E0B9D">
              <w:tc>
                <w:tcPr>
                  <w:tcW w:w="881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(    )</w:t>
                  </w:r>
                </w:p>
              </w:tc>
              <w:tc>
                <w:tcPr>
                  <w:tcW w:w="9077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Tema 3</w:t>
                  </w:r>
                </w:p>
              </w:tc>
            </w:tr>
            <w:tr w:rsidR="008C1EE9" w:rsidRPr="005E0B9D" w:rsidTr="005E0B9D">
              <w:tc>
                <w:tcPr>
                  <w:tcW w:w="881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(    )</w:t>
                  </w:r>
                </w:p>
              </w:tc>
              <w:tc>
                <w:tcPr>
                  <w:tcW w:w="9077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Tema 4</w:t>
                  </w:r>
                </w:p>
              </w:tc>
            </w:tr>
            <w:tr w:rsidR="008C1EE9" w:rsidRPr="005E0B9D" w:rsidTr="005E0B9D">
              <w:tc>
                <w:tcPr>
                  <w:tcW w:w="881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(    )</w:t>
                  </w:r>
                </w:p>
              </w:tc>
              <w:tc>
                <w:tcPr>
                  <w:tcW w:w="9077" w:type="dxa"/>
                  <w:shd w:val="clear" w:color="auto" w:fill="auto"/>
                </w:tcPr>
                <w:p w:rsidR="008C1EE9" w:rsidRPr="005E0B9D" w:rsidRDefault="008C1EE9" w:rsidP="005E0B9D">
                  <w:pPr>
                    <w:spacing w:after="0" w:line="240" w:lineRule="auto"/>
                    <w:rPr>
                      <w:rFonts w:ascii="Verdana" w:hAnsi="Verdana"/>
                    </w:rPr>
                  </w:pPr>
                  <w:r w:rsidRPr="005E0B9D">
                    <w:rPr>
                      <w:rFonts w:ascii="Verdana" w:hAnsi="Verdana"/>
                    </w:rPr>
                    <w:t>Tema 5</w:t>
                  </w:r>
                </w:p>
              </w:tc>
            </w:tr>
          </w:tbl>
          <w:p w:rsidR="000C0969" w:rsidRDefault="000C0969" w:rsidP="00884DD6">
            <w:pPr>
              <w:pStyle w:val="SemEspaamento"/>
              <w:rPr>
                <w:rFonts w:ascii="Verdana" w:hAnsi="Verdana"/>
                <w:color w:val="auto"/>
                <w:lang w:val="pt-BR"/>
              </w:rPr>
            </w:pPr>
          </w:p>
          <w:p w:rsidR="00704FA7" w:rsidRPr="00BD5691" w:rsidRDefault="00704FA7" w:rsidP="00884DD6">
            <w:pPr>
              <w:pStyle w:val="SemEspaamento"/>
              <w:rPr>
                <w:rFonts w:ascii="Verdana" w:hAnsi="Verdana"/>
                <w:color w:val="auto"/>
                <w:lang w:val="pt-BR"/>
              </w:rPr>
            </w:pP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5E4DF5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2.1.4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>Objetivo Geral:</w:t>
            </w: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5E4DF5" w:rsidRPr="00BD5691" w:rsidRDefault="00682BC0" w:rsidP="00884DD6">
            <w:pPr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2.1.4.1</w:t>
            </w:r>
            <w:r w:rsidR="00F5201B">
              <w:rPr>
                <w:rFonts w:ascii="Verdana" w:hAnsi="Verdana"/>
              </w:rPr>
              <w:t>.</w:t>
            </w:r>
            <w:r w:rsidRPr="00BD5691">
              <w:rPr>
                <w:rFonts w:ascii="Verdana" w:hAnsi="Verdana"/>
              </w:rPr>
              <w:t xml:space="preserve"> </w:t>
            </w:r>
            <w:r w:rsidR="005E4DF5" w:rsidRPr="00BD5691">
              <w:rPr>
                <w:rFonts w:ascii="Verdana" w:hAnsi="Verdana"/>
              </w:rPr>
              <w:t xml:space="preserve">Objetivo geral do projeto </w:t>
            </w:r>
            <w:r w:rsidR="005E4DF5" w:rsidRPr="00F5201B">
              <w:rPr>
                <w:rFonts w:ascii="Verdana" w:hAnsi="Verdana"/>
                <w:i/>
              </w:rPr>
              <w:t>(Sintetizar a finalidade geral do projeto</w:t>
            </w:r>
            <w:r w:rsidR="004D3242" w:rsidRPr="00F5201B">
              <w:rPr>
                <w:rFonts w:ascii="Verdana" w:hAnsi="Verdana"/>
                <w:i/>
              </w:rPr>
              <w:t xml:space="preserve"> e o produto e/ou processo inovador que pretende desenvolver</w:t>
            </w:r>
            <w:r w:rsidR="005E4DF5" w:rsidRPr="00F5201B">
              <w:rPr>
                <w:rFonts w:ascii="Verdana" w:hAnsi="Verdana"/>
                <w:i/>
              </w:rPr>
              <w:t>)</w:t>
            </w:r>
            <w:r w:rsidR="005E4DF5" w:rsidRPr="00BD5691">
              <w:rPr>
                <w:rFonts w:ascii="Verdana" w:hAnsi="Verdana"/>
              </w:rPr>
              <w:t>:</w:t>
            </w: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D07832" w:rsidRPr="00BD5691" w:rsidRDefault="00D0783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  <w:p w:rsidR="00D50BC2" w:rsidRPr="00BD5691" w:rsidRDefault="00D50BC2" w:rsidP="00884DD6">
            <w:pPr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  <w:p w:rsidR="005E4DF5" w:rsidRPr="00BD5691" w:rsidRDefault="005E4DF5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5E4DF5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lastRenderedPageBreak/>
              <w:t>2.1.5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>Obj</w:t>
            </w:r>
            <w:r w:rsidR="00CD0A2B" w:rsidRPr="00BD5691">
              <w:rPr>
                <w:rFonts w:ascii="Verdana" w:hAnsi="Verdana"/>
                <w:b/>
              </w:rPr>
              <w:t>etivos Específicos (Metas Físic</w:t>
            </w:r>
            <w:r w:rsidR="005E4DF5" w:rsidRPr="00BD5691">
              <w:rPr>
                <w:rFonts w:ascii="Verdana" w:hAnsi="Verdana"/>
                <w:b/>
              </w:rPr>
              <w:t>as):</w:t>
            </w: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154AC6" w:rsidRPr="00BD5691" w:rsidRDefault="00154AC6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  <w:p w:rsidR="005E4DF5" w:rsidRPr="00BD5691" w:rsidRDefault="005E4DF5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5E4DF5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2.1.6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>Descrição do projeto:</w:t>
            </w:r>
          </w:p>
          <w:p w:rsidR="005E4DF5" w:rsidRPr="00BD5691" w:rsidRDefault="005E4DF5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5E4DF5" w:rsidRPr="00BD5691" w:rsidRDefault="005E4DF5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322990" w:rsidRPr="00BD5691" w:rsidTr="00F5201B">
        <w:tc>
          <w:tcPr>
            <w:tcW w:w="10205" w:type="dxa"/>
            <w:gridSpan w:val="2"/>
          </w:tcPr>
          <w:p w:rsidR="00322990" w:rsidRPr="00BD5691" w:rsidRDefault="00682BC0" w:rsidP="00884DD6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2.1.7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 xml:space="preserve">Justificativa do Projeto </w:t>
            </w:r>
            <w:r w:rsidR="005E4DF5" w:rsidRPr="00F5201B">
              <w:rPr>
                <w:rFonts w:ascii="Verdana" w:hAnsi="Verdana"/>
                <w:i/>
              </w:rPr>
              <w:t>(Demonstrar a relevância do problema abordado e o estado da arte pertinente ao tema, evidenciando como os resultados previstos pelo projeto justificam sua execução):</w:t>
            </w: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2.1.8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 xml:space="preserve">Escopo do Projeto </w:t>
            </w:r>
            <w:r w:rsidR="005E4DF5" w:rsidRPr="00F5201B">
              <w:rPr>
                <w:rFonts w:ascii="Verdana" w:hAnsi="Verdana"/>
                <w:i/>
              </w:rPr>
              <w:t xml:space="preserve">(Especificar as atividades de pesquisa tecnológica e de inovação tecnológica a </w:t>
            </w:r>
            <w:r w:rsidR="007F4F77" w:rsidRPr="00F5201B">
              <w:rPr>
                <w:rFonts w:ascii="Verdana" w:hAnsi="Verdana"/>
                <w:i/>
              </w:rPr>
              <w:t>ser</w:t>
            </w:r>
            <w:r w:rsidR="005E4DF5" w:rsidRPr="00F5201B">
              <w:rPr>
                <w:rFonts w:ascii="Verdana" w:hAnsi="Verdana"/>
                <w:i/>
              </w:rPr>
              <w:t xml:space="preserve"> desenvolvido, a coerência das atividades entre si e em relação ao negócio da empresa):</w:t>
            </w: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052E5D" w:rsidRPr="00BD5691" w:rsidRDefault="00052E5D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2.1.9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757A7D" w:rsidRPr="00BD5691">
              <w:rPr>
                <w:rFonts w:ascii="Verdana" w:hAnsi="Verdana"/>
                <w:b/>
              </w:rPr>
              <w:t>Descrição da Metodologia do Projeto:</w:t>
            </w: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F5201B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2.1.</w:t>
            </w:r>
            <w:r w:rsidR="00682BC0" w:rsidRPr="00BD5691">
              <w:rPr>
                <w:rFonts w:ascii="Verdana" w:hAnsi="Verdana"/>
                <w:b/>
              </w:rPr>
              <w:t>10</w:t>
            </w:r>
            <w:r>
              <w:rPr>
                <w:rFonts w:ascii="Verdana" w:hAnsi="Verdana"/>
                <w:b/>
              </w:rPr>
              <w:t>.</w:t>
            </w:r>
            <w:r w:rsidR="00682BC0" w:rsidRPr="00BD5691">
              <w:rPr>
                <w:rFonts w:ascii="Verdana" w:hAnsi="Verdana"/>
                <w:b/>
              </w:rPr>
              <w:t xml:space="preserve"> </w:t>
            </w:r>
            <w:r w:rsidR="00757A7D" w:rsidRPr="00BD5691">
              <w:rPr>
                <w:rFonts w:ascii="Verdana" w:hAnsi="Verdana"/>
                <w:b/>
              </w:rPr>
              <w:t>Descrição do Mercado:</w:t>
            </w: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3A3D24" w:rsidRPr="00BD5691" w:rsidRDefault="003A3D24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  <w:p w:rsidR="003D57C7" w:rsidRPr="00BD5691" w:rsidRDefault="003D57C7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2.1.11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757A7D" w:rsidRPr="00BD5691">
              <w:rPr>
                <w:rFonts w:ascii="Verdana" w:hAnsi="Verdana"/>
                <w:b/>
              </w:rPr>
              <w:t>Vantagens Competitivas:</w:t>
            </w: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0A022C" w:rsidRPr="00BD5691" w:rsidRDefault="000A022C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2.1.12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757A7D" w:rsidRPr="00BD5691">
              <w:rPr>
                <w:rFonts w:ascii="Verdana" w:hAnsi="Verdana"/>
                <w:b/>
              </w:rPr>
              <w:t>Resumo Publicável:</w:t>
            </w:r>
          </w:p>
        </w:tc>
      </w:tr>
      <w:tr w:rsidR="00757A7D" w:rsidRPr="00BD5691" w:rsidTr="00F5201B">
        <w:tc>
          <w:tcPr>
            <w:tcW w:w="10205" w:type="dxa"/>
            <w:gridSpan w:val="2"/>
          </w:tcPr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757A7D" w:rsidRPr="00BD5691" w:rsidRDefault="00757A7D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5E4DF5" w:rsidRPr="00BD5691" w:rsidTr="00F5201B">
        <w:tc>
          <w:tcPr>
            <w:tcW w:w="10205" w:type="dxa"/>
            <w:gridSpan w:val="2"/>
          </w:tcPr>
          <w:p w:rsidR="005E4DF5" w:rsidRPr="00BD5691" w:rsidRDefault="00682BC0" w:rsidP="00884DD6">
            <w:pPr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2.1.13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</w:t>
            </w:r>
            <w:r w:rsidR="005E4DF5" w:rsidRPr="00BD5691">
              <w:rPr>
                <w:rFonts w:ascii="Verdana" w:hAnsi="Verdana"/>
                <w:b/>
              </w:rPr>
              <w:t xml:space="preserve">Resultados Esperados </w:t>
            </w:r>
            <w:r w:rsidR="005E4DF5" w:rsidRPr="00F5201B">
              <w:rPr>
                <w:rFonts w:ascii="Verdana" w:hAnsi="Verdana"/>
                <w:i/>
              </w:rPr>
              <w:t>(Descreva as expectativas com relação a</w:t>
            </w:r>
            <w:r w:rsidR="001525CC" w:rsidRPr="00F5201B">
              <w:rPr>
                <w:rFonts w:ascii="Verdana" w:hAnsi="Verdana"/>
                <w:i/>
              </w:rPr>
              <w:t>os resultados esperados</w:t>
            </w:r>
            <w:r w:rsidR="005E4DF5" w:rsidRPr="00F5201B">
              <w:rPr>
                <w:rFonts w:ascii="Verdana" w:hAnsi="Verdana"/>
                <w:i/>
              </w:rPr>
              <w:t>)</w:t>
            </w:r>
            <w:r w:rsidR="00F5201B">
              <w:rPr>
                <w:rFonts w:ascii="Verdana" w:hAnsi="Verdana"/>
                <w:i/>
              </w:rPr>
              <w:t>:</w:t>
            </w:r>
          </w:p>
        </w:tc>
      </w:tr>
      <w:tr w:rsidR="008E25C0" w:rsidRPr="00BD5691" w:rsidTr="00F5201B">
        <w:tc>
          <w:tcPr>
            <w:tcW w:w="10205" w:type="dxa"/>
            <w:gridSpan w:val="2"/>
          </w:tcPr>
          <w:p w:rsidR="008E25C0" w:rsidRPr="00BD5691" w:rsidRDefault="008E25C0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  <w:p w:rsidR="008E25C0" w:rsidRPr="00BD5691" w:rsidRDefault="008E25C0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</w:tr>
    </w:tbl>
    <w:p w:rsidR="007E265F" w:rsidRPr="00BD5691" w:rsidRDefault="007E265F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</w:p>
    <w:p w:rsidR="00713D90" w:rsidRPr="00BD5691" w:rsidRDefault="00682BC0" w:rsidP="00884DD6">
      <w:pPr>
        <w:tabs>
          <w:tab w:val="left" w:pos="683"/>
        </w:tabs>
        <w:spacing w:after="0" w:line="240" w:lineRule="auto"/>
        <w:rPr>
          <w:rFonts w:ascii="Verdana" w:hAnsi="Verdana" w:cs="Arial"/>
          <w:b/>
          <w:color w:val="00B0F0"/>
        </w:rPr>
      </w:pPr>
      <w:r w:rsidRPr="00BD5691">
        <w:rPr>
          <w:rFonts w:ascii="Verdana" w:hAnsi="Verdana" w:cs="Arial"/>
          <w:b/>
        </w:rPr>
        <w:t>2.2</w:t>
      </w:r>
      <w:r w:rsidR="00F5201B">
        <w:rPr>
          <w:rFonts w:ascii="Verdana" w:hAnsi="Verdana" w:cs="Arial"/>
          <w:b/>
        </w:rPr>
        <w:t>.</w:t>
      </w:r>
      <w:r w:rsidRPr="00BD5691">
        <w:rPr>
          <w:rFonts w:ascii="Verdana" w:hAnsi="Verdana" w:cs="Arial"/>
          <w:b/>
        </w:rPr>
        <w:t xml:space="preserve"> INOVAÇÃO</w:t>
      </w:r>
      <w:r w:rsidR="00D90CBC" w:rsidRPr="00BD5691">
        <w:rPr>
          <w:rFonts w:ascii="Verdana" w:hAnsi="Verdana" w:cs="Arial"/>
          <w:b/>
        </w:rPr>
        <w:t xml:space="preserve"> </w:t>
      </w:r>
    </w:p>
    <w:p w:rsidR="003C2F05" w:rsidRPr="00BD5691" w:rsidRDefault="003C2F05" w:rsidP="00884DD6">
      <w:pPr>
        <w:tabs>
          <w:tab w:val="left" w:pos="683"/>
        </w:tabs>
        <w:spacing w:after="0" w:line="240" w:lineRule="auto"/>
        <w:rPr>
          <w:rFonts w:ascii="Verdana" w:hAnsi="Verdana" w:cs="Arial"/>
          <w:b/>
        </w:rPr>
      </w:pPr>
    </w:p>
    <w:tbl>
      <w:tblPr>
        <w:tblW w:w="1020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5"/>
      </w:tblGrid>
      <w:tr w:rsidR="00682BC0" w:rsidRPr="00BD5691" w:rsidTr="008A58D0">
        <w:trPr>
          <w:cantSplit/>
          <w:trHeight w:val="216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2.2.1</w:t>
            </w:r>
            <w:r w:rsidR="00F5201B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Descreva a tecnologia utilizada hoje para produzir os produtos/serviços na empresa:</w:t>
            </w: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2.2.2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A proposta apresentada se refere à melhoria de um produto/processo existente ou ao desenvolvimento de um novo produto/processo?</w:t>
            </w: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884DD6">
            <w:pPr>
              <w:snapToGrid w:val="0"/>
              <w:spacing w:line="240" w:lineRule="auto"/>
              <w:rPr>
                <w:rFonts w:ascii="Verdana" w:hAnsi="Verdana"/>
                <w:b/>
                <w:color w:val="00B0F0"/>
              </w:rPr>
            </w:pP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2.2.3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Descreva a tecnologia a ser utilizada/desenvolvida e o esforço de inovação para a realização do produto ou processo:</w:t>
            </w: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  <w:p w:rsidR="00257B50" w:rsidRPr="00BD5691" w:rsidRDefault="00257B50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  <w:p w:rsidR="00257B50" w:rsidRPr="00BD5691" w:rsidRDefault="00257B50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2.2.4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Descreva a(s) característica(s) nova(s) do produto ou do processo que resultará(</w:t>
            </w:r>
            <w:proofErr w:type="spellStart"/>
            <w:r w:rsidRPr="00BD5691">
              <w:rPr>
                <w:rFonts w:ascii="Verdana" w:hAnsi="Verdana"/>
                <w:b/>
              </w:rPr>
              <w:t>ão</w:t>
            </w:r>
            <w:proofErr w:type="spellEnd"/>
            <w:r w:rsidRPr="00BD5691">
              <w:rPr>
                <w:rFonts w:ascii="Verdana" w:hAnsi="Verdana"/>
                <w:b/>
              </w:rPr>
              <w:t>) do projeto que o diferencia(m) das soluções existentes:</w:t>
            </w: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213941" w:rsidRPr="00BD5691" w:rsidRDefault="00213941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  <w:p w:rsidR="00F03B89" w:rsidRPr="00BD5691" w:rsidRDefault="00F03B89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  <w:p w:rsidR="00F03B89" w:rsidRPr="00BD5691" w:rsidRDefault="00F03B89" w:rsidP="00884DD6">
            <w:pPr>
              <w:snapToGrid w:val="0"/>
              <w:spacing w:line="240" w:lineRule="auto"/>
              <w:rPr>
                <w:rFonts w:ascii="Verdana" w:hAnsi="Verdana"/>
                <w:b/>
              </w:rPr>
            </w:pP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2.2.5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Especifique o referencial da inovação proposta – inovação referenciada na empresa, no mercado local, regional, nacional ou no mercado mundial?</w:t>
            </w: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  <w:p w:rsidR="00F03B89" w:rsidRPr="00BD5691" w:rsidRDefault="00F03B89" w:rsidP="00704FA7">
            <w:pPr>
              <w:snapToGrid w:val="0"/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  <w:p w:rsidR="00F03B89" w:rsidRPr="00BD5691" w:rsidRDefault="00F03B89" w:rsidP="00704FA7">
            <w:pPr>
              <w:snapToGrid w:val="0"/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704FA7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2.2.6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Existe pedido ou registro de patente ou outra forma de estabelecer propriedade intelectual?</w:t>
            </w:r>
          </w:p>
        </w:tc>
      </w:tr>
      <w:tr w:rsidR="00682BC0" w:rsidRPr="00BD5691" w:rsidTr="008A58D0">
        <w:trPr>
          <w:cantSplit/>
          <w:trHeight w:val="381"/>
        </w:trPr>
        <w:tc>
          <w:tcPr>
            <w:tcW w:w="10205" w:type="dxa"/>
          </w:tcPr>
          <w:p w:rsidR="00682BC0" w:rsidRPr="00BD5691" w:rsidRDefault="00682BC0" w:rsidP="00884DD6">
            <w:pPr>
              <w:snapToGrid w:val="0"/>
              <w:spacing w:line="240" w:lineRule="auto"/>
              <w:rPr>
                <w:rFonts w:ascii="Verdana" w:hAnsi="Verdana"/>
                <w:b/>
                <w:i/>
                <w:color w:val="FF0000"/>
              </w:rPr>
            </w:pPr>
          </w:p>
          <w:p w:rsidR="00F03B89" w:rsidRPr="00BD5691" w:rsidRDefault="00F03B89" w:rsidP="00884DD6">
            <w:pPr>
              <w:snapToGrid w:val="0"/>
              <w:spacing w:line="240" w:lineRule="auto"/>
              <w:rPr>
                <w:rFonts w:ascii="Verdana" w:hAnsi="Verdana"/>
                <w:b/>
                <w:i/>
                <w:color w:val="FF0000"/>
              </w:rPr>
            </w:pPr>
          </w:p>
        </w:tc>
      </w:tr>
    </w:tbl>
    <w:p w:rsidR="00682BC0" w:rsidRPr="00BD5691" w:rsidRDefault="00682BC0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</w:p>
    <w:p w:rsidR="00682BC0" w:rsidRPr="00BD5691" w:rsidRDefault="00682BC0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  <w:r w:rsidRPr="00BD5691">
        <w:rPr>
          <w:rFonts w:ascii="Verdana" w:hAnsi="Verdana"/>
          <w:b/>
        </w:rPr>
        <w:t>2.3</w:t>
      </w:r>
      <w:r w:rsidR="00884DD6">
        <w:rPr>
          <w:rFonts w:ascii="Verdana" w:hAnsi="Verdana"/>
          <w:b/>
        </w:rPr>
        <w:t>.</w:t>
      </w:r>
      <w:r w:rsidRPr="00BD5691">
        <w:rPr>
          <w:rFonts w:ascii="Verdana" w:hAnsi="Verdana"/>
          <w:b/>
        </w:rPr>
        <w:t xml:space="preserve"> ABRANGÊNCIA E MERCADO</w:t>
      </w:r>
    </w:p>
    <w:p w:rsidR="00682BC0" w:rsidRPr="00BD5691" w:rsidRDefault="00682BC0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</w:p>
    <w:tbl>
      <w:tblPr>
        <w:tblW w:w="0" w:type="auto"/>
        <w:tblInd w:w="103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682BC0" w:rsidRPr="00BD5691" w:rsidTr="00385089">
        <w:trPr>
          <w:cantSplit/>
          <w:trHeight w:val="361"/>
        </w:trPr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682BC0" w:rsidP="00884DD6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2.3.1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 Desempenho pregresso da empresa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682BC0" w:rsidP="00884DD6">
            <w:pPr>
              <w:snapToGrid w:val="0"/>
              <w:spacing w:after="0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2.3.1.1  Faturamento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numPr>
                <w:ilvl w:val="0"/>
                <w:numId w:val="23"/>
              </w:numPr>
              <w:suppressAutoHyphens/>
              <w:overflowPunct w:val="0"/>
              <w:autoSpaceDE w:val="0"/>
              <w:snapToGrid w:val="0"/>
              <w:spacing w:after="0" w:line="240" w:lineRule="auto"/>
              <w:ind w:left="0"/>
              <w:textAlignment w:val="baseline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Faturamento em 2018</w:t>
            </w:r>
            <w:r w:rsidR="00682BC0" w:rsidRPr="00BD5691">
              <w:rPr>
                <w:rFonts w:ascii="Verdana" w:hAnsi="Verdana"/>
              </w:rPr>
              <w:t>:</w:t>
            </w:r>
            <w:r w:rsidR="00054C35" w:rsidRPr="00BD5691">
              <w:rPr>
                <w:rFonts w:ascii="Verdana" w:hAnsi="Verdana"/>
              </w:rPr>
              <w:t xml:space="preserve"> 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numPr>
                <w:ilvl w:val="0"/>
                <w:numId w:val="23"/>
              </w:numPr>
              <w:suppressAutoHyphens/>
              <w:overflowPunct w:val="0"/>
              <w:autoSpaceDE w:val="0"/>
              <w:snapToGrid w:val="0"/>
              <w:spacing w:after="0" w:line="240" w:lineRule="auto"/>
              <w:ind w:left="0"/>
              <w:textAlignment w:val="baseline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Faturamento em 2017</w:t>
            </w:r>
            <w:r w:rsidR="00682BC0" w:rsidRPr="00BD5691">
              <w:rPr>
                <w:rFonts w:ascii="Verdana" w:hAnsi="Verdana"/>
              </w:rPr>
              <w:t>:</w:t>
            </w:r>
            <w:r w:rsidR="00054C35" w:rsidRPr="00BD5691">
              <w:rPr>
                <w:rFonts w:ascii="Verdana" w:hAnsi="Verdana"/>
              </w:rPr>
              <w:t xml:space="preserve"> 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numPr>
                <w:ilvl w:val="0"/>
                <w:numId w:val="23"/>
              </w:numPr>
              <w:suppressAutoHyphens/>
              <w:overflowPunct w:val="0"/>
              <w:autoSpaceDE w:val="0"/>
              <w:snapToGrid w:val="0"/>
              <w:spacing w:after="0" w:line="240" w:lineRule="auto"/>
              <w:ind w:left="0"/>
              <w:textAlignment w:val="baseline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Faturamento em 2016</w:t>
            </w:r>
            <w:r w:rsidR="00682BC0" w:rsidRPr="00BD5691">
              <w:rPr>
                <w:rFonts w:ascii="Verdana" w:hAnsi="Verdana"/>
              </w:rPr>
              <w:t>:</w:t>
            </w:r>
            <w:r w:rsidR="00054C35" w:rsidRPr="00BD5691">
              <w:rPr>
                <w:rFonts w:ascii="Verdana" w:hAnsi="Verdana"/>
              </w:rPr>
              <w:t xml:space="preserve"> 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682BC0" w:rsidP="00884DD6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2.3.2</w:t>
            </w:r>
            <w:r w:rsidR="00884DD6">
              <w:rPr>
                <w:rFonts w:ascii="Verdana" w:hAnsi="Verdana"/>
                <w:b/>
              </w:rPr>
              <w:t>.</w:t>
            </w:r>
            <w:r w:rsidRPr="00BD5691">
              <w:rPr>
                <w:rFonts w:ascii="Verdana" w:hAnsi="Verdana"/>
                <w:b/>
              </w:rPr>
              <w:t xml:space="preserve"> Mercado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682BC0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2.3.2.1</w:t>
            </w:r>
            <w:r w:rsidR="00884DD6">
              <w:rPr>
                <w:rFonts w:ascii="Verdana" w:hAnsi="Verdana"/>
              </w:rPr>
              <w:t>.</w:t>
            </w:r>
            <w:r w:rsidRPr="00BD5691">
              <w:rPr>
                <w:rFonts w:ascii="Verdana" w:hAnsi="Verdana"/>
              </w:rPr>
              <w:t xml:space="preserve"> Situação Atual 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2.3.2.1</w:t>
            </w:r>
            <w:r>
              <w:rPr>
                <w:rFonts w:ascii="Verdana" w:hAnsi="Verdana"/>
              </w:rPr>
              <w:t xml:space="preserve">.1. </w:t>
            </w:r>
            <w:r w:rsidR="00682BC0" w:rsidRPr="00BD5691">
              <w:rPr>
                <w:rFonts w:ascii="Verdana" w:hAnsi="Verdana"/>
              </w:rPr>
              <w:t>Especifique o mercado em que a empresa atua, em que seus principais produtos ou serviços estão inseridos: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i/>
              </w:rPr>
            </w:pPr>
          </w:p>
          <w:p w:rsidR="00F03B89" w:rsidRPr="00BD5691" w:rsidRDefault="00F03B89" w:rsidP="00884DD6">
            <w:pPr>
              <w:snapToGrid w:val="0"/>
              <w:spacing w:after="0" w:line="240" w:lineRule="auto"/>
              <w:rPr>
                <w:rFonts w:ascii="Verdana" w:hAnsi="Verdana"/>
                <w:i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2.3.2.1</w:t>
            </w:r>
            <w:r>
              <w:rPr>
                <w:rFonts w:ascii="Verdana" w:hAnsi="Verdana"/>
              </w:rPr>
              <w:t xml:space="preserve">.2. </w:t>
            </w:r>
            <w:r w:rsidR="00682BC0" w:rsidRPr="00BD5691">
              <w:rPr>
                <w:rFonts w:ascii="Verdana" w:hAnsi="Verdana"/>
              </w:rPr>
              <w:t>Mencione o conhecimento sobre a concorrência, relacionando seus principais concorrentes: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</w:p>
          <w:p w:rsidR="00F03B89" w:rsidRPr="00BD5691" w:rsidRDefault="00F03B89" w:rsidP="00884DD6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2.3.2.1</w:t>
            </w:r>
            <w:r>
              <w:rPr>
                <w:rFonts w:ascii="Verdana" w:hAnsi="Verdana"/>
              </w:rPr>
              <w:t xml:space="preserve">.3. </w:t>
            </w:r>
            <w:r w:rsidR="00682BC0" w:rsidRPr="00BD5691">
              <w:rPr>
                <w:rFonts w:ascii="Verdana" w:hAnsi="Verdana"/>
              </w:rPr>
              <w:t>Mencione os principais clientes atuais da empresa: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2.3.2.1</w:t>
            </w:r>
            <w:r>
              <w:rPr>
                <w:rFonts w:ascii="Verdana" w:hAnsi="Verdana"/>
              </w:rPr>
              <w:t xml:space="preserve">.4. </w:t>
            </w:r>
            <w:r w:rsidR="00682BC0" w:rsidRPr="00BD5691">
              <w:rPr>
                <w:rFonts w:ascii="Verdana" w:hAnsi="Verdana"/>
              </w:rPr>
              <w:t>Descreva qual a estrutura existente para comercialização dos produtos (Inclua canais de distribuição logística, estratégia de comercialização e de preços, processos de divulgação e promoção):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682BC0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3C2F05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2.3.2.2</w:t>
            </w:r>
            <w:r w:rsidR="00884DD6">
              <w:rPr>
                <w:rFonts w:ascii="Verdana" w:hAnsi="Verdana"/>
              </w:rPr>
              <w:t>.</w:t>
            </w:r>
            <w:r w:rsidRPr="00BD5691">
              <w:rPr>
                <w:rFonts w:ascii="Verdana" w:hAnsi="Verdana"/>
              </w:rPr>
              <w:t xml:space="preserve"> </w:t>
            </w:r>
            <w:r w:rsidR="00682BC0" w:rsidRPr="00BD5691">
              <w:rPr>
                <w:rFonts w:ascii="Verdana" w:hAnsi="Verdana"/>
              </w:rPr>
              <w:t>Situação Futura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lastRenderedPageBreak/>
              <w:t>2.3.2.2</w:t>
            </w:r>
            <w:r>
              <w:rPr>
                <w:rFonts w:ascii="Verdana" w:hAnsi="Verdana"/>
              </w:rPr>
              <w:t xml:space="preserve">.1. </w:t>
            </w:r>
            <w:r w:rsidR="00682BC0" w:rsidRPr="00BD5691">
              <w:rPr>
                <w:rFonts w:ascii="Verdana" w:hAnsi="Verdana"/>
              </w:rPr>
              <w:t>Explicite a demanda pelo produto/processo a ser desenvolvido, destacando como as novas funcionalidades servem ao atendimento das necessidades de mercado: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2.3.2.2</w:t>
            </w:r>
            <w:r>
              <w:rPr>
                <w:rFonts w:ascii="Verdana" w:hAnsi="Verdana"/>
              </w:rPr>
              <w:t xml:space="preserve">.2. </w:t>
            </w:r>
            <w:r w:rsidR="00682BC0" w:rsidRPr="00BD5691">
              <w:rPr>
                <w:rFonts w:ascii="Verdana" w:hAnsi="Verdana"/>
              </w:rPr>
              <w:t>O produto a ser desenvolvido se destina ao mesmo perfil de clientes atual ou a um novo perfil de clientes? De que forma isso se relaciona com a estratégia da empresa?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2.3.2.2</w:t>
            </w:r>
            <w:r>
              <w:rPr>
                <w:rFonts w:ascii="Verdana" w:hAnsi="Verdana"/>
              </w:rPr>
              <w:t xml:space="preserve">.3. </w:t>
            </w:r>
            <w:r w:rsidR="00682BC0" w:rsidRPr="00BD5691">
              <w:rPr>
                <w:rFonts w:ascii="Verdana" w:hAnsi="Verdana"/>
              </w:rPr>
              <w:t>Qual a viabilidade técnico-econômica do novo produto/processo?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2.3.2.2</w:t>
            </w:r>
            <w:r>
              <w:rPr>
                <w:rFonts w:ascii="Verdana" w:hAnsi="Verdana"/>
              </w:rPr>
              <w:t xml:space="preserve">.4. </w:t>
            </w:r>
            <w:r w:rsidR="00682BC0" w:rsidRPr="00BD5691">
              <w:rPr>
                <w:rFonts w:ascii="Verdana" w:hAnsi="Verdana"/>
              </w:rPr>
              <w:t>Como a empresa pretende produzir e comercializar o novo produto/processo (Descreva o modelo de negócio)?</w:t>
            </w: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  <w:p w:rsidR="00502736" w:rsidRPr="00BD5691" w:rsidRDefault="00502736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</w:tc>
      </w:tr>
      <w:tr w:rsidR="00682BC0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0" w:rsidRPr="00BD5691" w:rsidRDefault="00884DD6" w:rsidP="00884DD6">
            <w:pPr>
              <w:snapToGrid w:val="0"/>
              <w:spacing w:after="0" w:line="240" w:lineRule="auto"/>
              <w:rPr>
                <w:rFonts w:ascii="Verdana" w:hAnsi="Verdana"/>
              </w:rPr>
            </w:pPr>
            <w:r w:rsidRPr="00BD5691">
              <w:rPr>
                <w:rFonts w:ascii="Verdana" w:hAnsi="Verdana"/>
              </w:rPr>
              <w:t>2.3.2.2</w:t>
            </w:r>
            <w:r>
              <w:rPr>
                <w:rFonts w:ascii="Verdana" w:hAnsi="Verdana"/>
              </w:rPr>
              <w:t xml:space="preserve">.5. </w:t>
            </w:r>
            <w:r w:rsidR="00682BC0" w:rsidRPr="00BD5691">
              <w:rPr>
                <w:rFonts w:ascii="Verdana" w:hAnsi="Verdana"/>
              </w:rPr>
              <w:t>Detalhe a projeção de participação no mercado em que o novo produto/processo estará inserido:</w:t>
            </w:r>
          </w:p>
        </w:tc>
      </w:tr>
      <w:tr w:rsidR="003C2F05" w:rsidRPr="00BD5691" w:rsidTr="00385089">
        <w:trPr>
          <w:cantSplit/>
          <w:trHeight w:val="381"/>
        </w:trPr>
        <w:tc>
          <w:tcPr>
            <w:tcW w:w="102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DAA" w:rsidRPr="00BD5691" w:rsidRDefault="00E74DAA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  <w:p w:rsidR="00502736" w:rsidRPr="00BD5691" w:rsidRDefault="00502736" w:rsidP="00884DD6">
            <w:pPr>
              <w:snapToGrid w:val="0"/>
              <w:spacing w:after="0" w:line="240" w:lineRule="auto"/>
              <w:rPr>
                <w:rFonts w:ascii="Verdana" w:hAnsi="Verdana"/>
                <w:i/>
                <w:color w:val="FF0000"/>
              </w:rPr>
            </w:pPr>
          </w:p>
        </w:tc>
      </w:tr>
    </w:tbl>
    <w:p w:rsidR="00682BC0" w:rsidRPr="00BD5691" w:rsidRDefault="00682BC0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</w:p>
    <w:p w:rsidR="00713D90" w:rsidRPr="007F1564" w:rsidRDefault="007F1564" w:rsidP="00884DD6">
      <w:pPr>
        <w:tabs>
          <w:tab w:val="left" w:pos="683"/>
        </w:tabs>
        <w:spacing w:after="0" w:line="240" w:lineRule="auto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2.4. </w:t>
      </w:r>
      <w:r w:rsidR="003C2F05" w:rsidRPr="00BD5691">
        <w:rPr>
          <w:rFonts w:ascii="Verdana" w:hAnsi="Verdana" w:cs="Arial"/>
          <w:b/>
        </w:rPr>
        <w:t>MARCOS DE ACOMPANHAMENTO (METAS FÍSICAS)</w:t>
      </w:r>
      <w:r>
        <w:rPr>
          <w:rFonts w:ascii="Verdana" w:hAnsi="Verdana" w:cs="Arial"/>
          <w:b/>
        </w:rPr>
        <w:t xml:space="preserve"> </w:t>
      </w:r>
    </w:p>
    <w:tbl>
      <w:tblPr>
        <w:tblW w:w="0" w:type="auto"/>
        <w:tblInd w:w="108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83"/>
        <w:gridCol w:w="9823"/>
      </w:tblGrid>
      <w:tr w:rsidR="003C2F05" w:rsidRPr="00BD5691" w:rsidTr="007F1564">
        <w:trPr>
          <w:cantSplit/>
          <w:trHeight w:val="283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F05" w:rsidRPr="00BD5691" w:rsidRDefault="003C2F05" w:rsidP="00704FA7">
            <w:pPr>
              <w:snapToGrid w:val="0"/>
              <w:spacing w:after="0" w:line="240" w:lineRule="auto"/>
              <w:ind w:right="-117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1</w:t>
            </w:r>
          </w:p>
        </w:tc>
        <w:tc>
          <w:tcPr>
            <w:tcW w:w="9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05" w:rsidRPr="00BD5691" w:rsidRDefault="003C2F05" w:rsidP="007F1564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3C2F05" w:rsidRPr="00BD5691" w:rsidTr="007F1564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ind w:right="-117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2</w:t>
            </w:r>
          </w:p>
        </w:tc>
        <w:tc>
          <w:tcPr>
            <w:tcW w:w="9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  <w:tr w:rsidR="003C2F05" w:rsidRPr="00BD5691" w:rsidTr="007F1564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ind w:right="-117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3</w:t>
            </w:r>
          </w:p>
        </w:tc>
        <w:tc>
          <w:tcPr>
            <w:tcW w:w="9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  <w:tr w:rsidR="003C2F05" w:rsidRPr="00BD5691" w:rsidTr="007F1564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ind w:right="-117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4</w:t>
            </w:r>
          </w:p>
        </w:tc>
        <w:tc>
          <w:tcPr>
            <w:tcW w:w="9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  <w:tr w:rsidR="003C2F05" w:rsidRPr="00BD5691" w:rsidTr="007F1564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ind w:right="-117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5</w:t>
            </w:r>
          </w:p>
        </w:tc>
        <w:tc>
          <w:tcPr>
            <w:tcW w:w="9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  <w:tr w:rsidR="003C2F05" w:rsidRPr="00BD5691" w:rsidTr="007F1564">
        <w:tblPrEx>
          <w:tblCellMar>
            <w:top w:w="0" w:type="dxa"/>
            <w:bottom w:w="0" w:type="dxa"/>
          </w:tblCellMar>
        </w:tblPrEx>
        <w:trPr>
          <w:cantSplit/>
          <w:trHeight w:val="381"/>
        </w:trPr>
        <w:tc>
          <w:tcPr>
            <w:tcW w:w="383" w:type="dxa"/>
            <w:tcBorders>
              <w:left w:val="single" w:sz="4" w:space="0" w:color="000000"/>
              <w:bottom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ind w:right="-117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6</w:t>
            </w:r>
          </w:p>
        </w:tc>
        <w:tc>
          <w:tcPr>
            <w:tcW w:w="9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F05" w:rsidRPr="00BD5691" w:rsidRDefault="003C2F05" w:rsidP="007F1564">
            <w:pPr>
              <w:snapToGrid w:val="0"/>
              <w:spacing w:after="0" w:line="240" w:lineRule="auto"/>
              <w:rPr>
                <w:rFonts w:ascii="Verdana" w:hAnsi="Verdana"/>
              </w:rPr>
            </w:pPr>
          </w:p>
        </w:tc>
      </w:tr>
    </w:tbl>
    <w:p w:rsidR="00713D90" w:rsidRPr="00BD5691" w:rsidRDefault="00713D90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</w:p>
    <w:p w:rsidR="00952502" w:rsidRPr="007F1564" w:rsidRDefault="00952502" w:rsidP="00884DD6">
      <w:pPr>
        <w:tabs>
          <w:tab w:val="left" w:pos="683"/>
        </w:tabs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2.5</w:t>
      </w:r>
      <w:r w:rsidR="007F1564">
        <w:rPr>
          <w:rFonts w:ascii="Verdana" w:hAnsi="Verdana" w:cs="Arial"/>
          <w:b/>
        </w:rPr>
        <w:t>.</w:t>
      </w:r>
      <w:r w:rsidRPr="00BD5691">
        <w:rPr>
          <w:rFonts w:ascii="Verdana" w:hAnsi="Verdana" w:cs="Arial"/>
          <w:b/>
        </w:rPr>
        <w:t xml:space="preserve"> CRONOGRAMA FÍSICO (Detalhe para cada meta física as atividades previstas)</w:t>
      </w:r>
      <w:r w:rsidR="007F1564">
        <w:rPr>
          <w:rFonts w:ascii="Verdana" w:hAnsi="Verdana" w:cs="Arial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94"/>
        <w:gridCol w:w="2459"/>
        <w:gridCol w:w="1602"/>
        <w:gridCol w:w="1800"/>
      </w:tblGrid>
      <w:tr w:rsidR="00952502" w:rsidRPr="00BD5691" w:rsidTr="00C24417">
        <w:tc>
          <w:tcPr>
            <w:tcW w:w="851" w:type="dxa"/>
            <w:vMerge w:val="restart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Item</w:t>
            </w:r>
          </w:p>
        </w:tc>
        <w:tc>
          <w:tcPr>
            <w:tcW w:w="3494" w:type="dxa"/>
            <w:vMerge w:val="restart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Metas e atividades</w:t>
            </w:r>
          </w:p>
        </w:tc>
        <w:tc>
          <w:tcPr>
            <w:tcW w:w="2459" w:type="dxa"/>
            <w:vMerge w:val="restart"/>
            <w:vAlign w:val="center"/>
          </w:tcPr>
          <w:p w:rsidR="00952502" w:rsidRPr="00BD5691" w:rsidRDefault="00952502" w:rsidP="00884DD6">
            <w:pPr>
              <w:snapToGrid w:val="0"/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Indicador Físico de Execução</w:t>
            </w:r>
          </w:p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Duração Prevista</w:t>
            </w:r>
          </w:p>
        </w:tc>
      </w:tr>
      <w:tr w:rsidR="00952502" w:rsidRPr="00BD5691" w:rsidTr="00C24417">
        <w:tc>
          <w:tcPr>
            <w:tcW w:w="851" w:type="dxa"/>
            <w:vMerge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3494" w:type="dxa"/>
            <w:vMerge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2459" w:type="dxa"/>
            <w:vMerge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Inicio</w:t>
            </w: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Fim</w:t>
            </w:r>
          </w:p>
        </w:tc>
      </w:tr>
      <w:tr w:rsidR="00952502" w:rsidRPr="00BD5691" w:rsidTr="00C24417">
        <w:tc>
          <w:tcPr>
            <w:tcW w:w="851" w:type="dxa"/>
            <w:vMerge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3494" w:type="dxa"/>
            <w:vMerge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2459" w:type="dxa"/>
            <w:vMerge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(Mês/Ano)</w:t>
            </w: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(Mês/Ano)</w:t>
            </w:r>
          </w:p>
        </w:tc>
      </w:tr>
      <w:tr w:rsidR="00952502" w:rsidRPr="00BD5691" w:rsidTr="00C24417">
        <w:tc>
          <w:tcPr>
            <w:tcW w:w="851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3494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459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C24417">
        <w:tc>
          <w:tcPr>
            <w:tcW w:w="851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3494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459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C24417">
        <w:tc>
          <w:tcPr>
            <w:tcW w:w="851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3494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459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C24417">
        <w:tc>
          <w:tcPr>
            <w:tcW w:w="851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3494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459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C24417">
        <w:tc>
          <w:tcPr>
            <w:tcW w:w="851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3494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459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C24417">
        <w:tc>
          <w:tcPr>
            <w:tcW w:w="851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3494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2459" w:type="dxa"/>
            <w:vAlign w:val="center"/>
          </w:tcPr>
          <w:p w:rsidR="00952502" w:rsidRPr="00BD5691" w:rsidRDefault="00952502" w:rsidP="00884DD6">
            <w:pPr>
              <w:tabs>
                <w:tab w:val="left" w:pos="683"/>
              </w:tabs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60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  <w:tc>
          <w:tcPr>
            <w:tcW w:w="1800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</w:tbl>
    <w:p w:rsidR="00952502" w:rsidRPr="00BD5691" w:rsidRDefault="00952502" w:rsidP="00884DD6">
      <w:pPr>
        <w:tabs>
          <w:tab w:val="left" w:pos="683"/>
        </w:tabs>
        <w:spacing w:after="0" w:line="240" w:lineRule="auto"/>
        <w:rPr>
          <w:rFonts w:ascii="Verdana" w:hAnsi="Verdana"/>
          <w:b/>
        </w:rPr>
      </w:pP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2.6 PLANO DE APLICAÇÃO (Valores em R$)</w:t>
      </w:r>
    </w:p>
    <w:tbl>
      <w:tblPr>
        <w:tblW w:w="102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1"/>
        <w:gridCol w:w="2812"/>
        <w:gridCol w:w="1837"/>
        <w:gridCol w:w="1573"/>
        <w:gridCol w:w="1507"/>
        <w:gridCol w:w="1175"/>
      </w:tblGrid>
      <w:tr w:rsidR="00952502" w:rsidRPr="00BD5691" w:rsidTr="00704FA7">
        <w:trPr>
          <w:trHeight w:val="505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CÓDIGO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GRUPOS/ELEMENTOS DE DESPESA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SUBVENÇÃO ECONOMICA/ TECNOVA/MS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color w:val="000000"/>
              </w:rPr>
              <w:t>CONTRAPARTIDA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TOTAL</w:t>
            </w:r>
          </w:p>
        </w:tc>
      </w:tr>
      <w:tr w:rsidR="00952502" w:rsidRPr="00BD5691" w:rsidTr="00704FA7">
        <w:trPr>
          <w:trHeight w:val="505"/>
        </w:trPr>
        <w:tc>
          <w:tcPr>
            <w:tcW w:w="1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18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502" w:rsidRPr="00BD5691" w:rsidRDefault="00952502" w:rsidP="00C2441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Proponente /Executor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502" w:rsidRPr="00BD5691" w:rsidRDefault="00952502" w:rsidP="00C2441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Co-Executores</w:t>
            </w: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color w:val="FF0000"/>
              </w:rPr>
            </w:pPr>
          </w:p>
        </w:tc>
      </w:tr>
      <w:tr w:rsidR="00952502" w:rsidRPr="00BD5691" w:rsidTr="00704FA7">
        <w:trPr>
          <w:trHeight w:val="30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color w:val="000000"/>
              </w:rPr>
              <w:t>TOTAL GERAL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</w:tr>
    </w:tbl>
    <w:p w:rsidR="007F1564" w:rsidRDefault="007F1564" w:rsidP="00884DD6">
      <w:pPr>
        <w:spacing w:after="0" w:line="240" w:lineRule="auto"/>
        <w:rPr>
          <w:rFonts w:ascii="Verdana" w:hAnsi="Verdana" w:cs="Arial"/>
          <w:b/>
        </w:rPr>
      </w:pP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2.7</w:t>
      </w:r>
      <w:r w:rsidR="00C24417">
        <w:rPr>
          <w:rFonts w:ascii="Verdana" w:hAnsi="Verdana" w:cs="Arial"/>
          <w:b/>
        </w:rPr>
        <w:t>.</w:t>
      </w:r>
      <w:r w:rsidRPr="00BD5691">
        <w:rPr>
          <w:rFonts w:ascii="Verdana" w:hAnsi="Verdana" w:cs="Arial"/>
          <w:b/>
        </w:rPr>
        <w:t xml:space="preserve"> CRONOGRAMA DE DESEMBOLSO DA SUBVENÇÃO ECONÔMICA / TECNOVA (Valores em R$)</w:t>
      </w: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7"/>
        <w:gridCol w:w="3232"/>
        <w:gridCol w:w="992"/>
        <w:gridCol w:w="980"/>
        <w:gridCol w:w="1127"/>
        <w:gridCol w:w="1268"/>
        <w:gridCol w:w="1393"/>
      </w:tblGrid>
      <w:tr w:rsidR="00952502" w:rsidRPr="00BD5691" w:rsidTr="00886212">
        <w:trPr>
          <w:trHeight w:val="275"/>
        </w:trPr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METAS FINANCEIRAS</w:t>
            </w:r>
          </w:p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4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PARCELAS (MÊS)</w:t>
            </w:r>
          </w:p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TOTAL</w:t>
            </w:r>
          </w:p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704FA7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Código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704FA7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Grupos/Elementos d</w:t>
            </w:r>
            <w:r w:rsidRPr="00BD5691">
              <w:rPr>
                <w:rFonts w:ascii="Verdana" w:hAnsi="Verdana"/>
                <w:b/>
                <w:bCs/>
                <w:color w:val="000000"/>
              </w:rPr>
              <w:t>e Despesa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1a.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2a.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3a.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4a.</w:t>
            </w: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4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704FA7" w:rsidRDefault="00704FA7" w:rsidP="00704FA7">
            <w:pPr>
              <w:spacing w:after="0" w:line="240" w:lineRule="auto"/>
              <w:rPr>
                <w:rFonts w:ascii="Verdana" w:hAnsi="Verdana"/>
                <w:b/>
                <w:color w:val="000000"/>
              </w:rPr>
            </w:pPr>
            <w:r w:rsidRPr="00704FA7">
              <w:rPr>
                <w:rFonts w:ascii="Verdana" w:hAnsi="Verdana"/>
                <w:b/>
                <w:color w:val="000000"/>
              </w:rPr>
              <w:t xml:space="preserve">2.7.1 DESPESAS CORRENTES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</w:tr>
      <w:tr w:rsidR="00952502" w:rsidRPr="00BD5691" w:rsidTr="00886212">
        <w:trPr>
          <w:trHeight w:val="275"/>
        </w:trPr>
        <w:tc>
          <w:tcPr>
            <w:tcW w:w="4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TOTAL GERAL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BD5691">
              <w:rPr>
                <w:rFonts w:ascii="Verdana" w:hAnsi="Verdana"/>
                <w:b/>
                <w:bCs/>
              </w:rPr>
              <w:t>0,00</w:t>
            </w: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2.8. CRONOGRAMA DE DESEMBOLSO DA CONTRAPARTIDA (Valores em R$)</w:t>
      </w: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</w:p>
    <w:tbl>
      <w:tblPr>
        <w:tblW w:w="1020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3203"/>
        <w:gridCol w:w="1134"/>
        <w:gridCol w:w="992"/>
        <w:gridCol w:w="1134"/>
        <w:gridCol w:w="1134"/>
        <w:gridCol w:w="1416"/>
      </w:tblGrid>
      <w:tr w:rsidR="00952502" w:rsidRPr="00BD5691" w:rsidTr="00130202">
        <w:trPr>
          <w:trHeight w:val="547"/>
          <w:jc w:val="center"/>
        </w:trPr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METAS FINANCEIRAS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PARCELAS (MÊS)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TOTAL</w:t>
            </w:r>
          </w:p>
        </w:tc>
      </w:tr>
      <w:tr w:rsidR="00952502" w:rsidRPr="00BD5691" w:rsidTr="00130202">
        <w:trPr>
          <w:trHeight w:val="162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Código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Grupos/Elementos de Despesa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1a.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2a.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3a.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88621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4a.</w:t>
            </w:r>
            <w:bookmarkStart w:id="0" w:name="_GoBack"/>
            <w:bookmarkEnd w:id="0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 </w:t>
            </w:r>
          </w:p>
        </w:tc>
      </w:tr>
      <w:tr w:rsidR="00952502" w:rsidRPr="00BD5691" w:rsidTr="00130202">
        <w:trPr>
          <w:trHeight w:val="162"/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</w:tr>
      <w:tr w:rsidR="00952502" w:rsidRPr="00BD5691" w:rsidTr="00130202">
        <w:trPr>
          <w:trHeight w:val="162"/>
          <w:jc w:val="center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color w:val="FF0000"/>
              </w:rPr>
            </w:pPr>
          </w:p>
        </w:tc>
      </w:tr>
      <w:tr w:rsidR="00952502" w:rsidRPr="00BD5691" w:rsidTr="00130202">
        <w:trPr>
          <w:trHeight w:val="162"/>
          <w:jc w:val="center"/>
        </w:trPr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TOTAL GERAL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502" w:rsidRPr="00BD5691" w:rsidRDefault="00952502" w:rsidP="00704FA7">
            <w:pPr>
              <w:spacing w:after="0" w:line="240" w:lineRule="auto"/>
              <w:rPr>
                <w:rFonts w:ascii="Verdana" w:hAnsi="Verdana"/>
                <w:b/>
                <w:bCs/>
                <w:color w:val="000000"/>
              </w:rPr>
            </w:pPr>
            <w:r w:rsidRPr="00BD5691">
              <w:rPr>
                <w:rFonts w:ascii="Verdana" w:hAnsi="Verdana"/>
                <w:b/>
                <w:bCs/>
                <w:color w:val="000000"/>
              </w:rPr>
              <w:t>0,00</w:t>
            </w: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 w:cs="TT183t00"/>
        </w:rPr>
      </w:pP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3. RELAÇÃO DE ITENS</w:t>
      </w: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3.1. SUBVENÇÃO ECONÔMICA / TECNOVA</w:t>
      </w:r>
      <w:r w:rsidR="002A5EB7">
        <w:rPr>
          <w:rFonts w:ascii="Verdana" w:hAnsi="Verdana" w:cs="Arial"/>
          <w:b/>
        </w:rPr>
        <w:t xml:space="preserve"> II</w:t>
      </w: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3.1.1. DESPESAS CORRENTES</w:t>
      </w: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227"/>
        <w:gridCol w:w="1829"/>
        <w:gridCol w:w="1695"/>
        <w:gridCol w:w="1129"/>
        <w:gridCol w:w="1789"/>
      </w:tblGrid>
      <w:tr w:rsidR="00952502" w:rsidRPr="00BD5691" w:rsidTr="002A5EB7">
        <w:tc>
          <w:tcPr>
            <w:tcW w:w="1417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Descrição</w:t>
            </w:r>
          </w:p>
        </w:tc>
        <w:tc>
          <w:tcPr>
            <w:tcW w:w="2269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Finalidade</w:t>
            </w:r>
          </w:p>
        </w:tc>
        <w:tc>
          <w:tcPr>
            <w:tcW w:w="1843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Destinação</w:t>
            </w:r>
          </w:p>
        </w:tc>
        <w:tc>
          <w:tcPr>
            <w:tcW w:w="1701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 xml:space="preserve">Destinação Valor </w:t>
            </w:r>
            <w:proofErr w:type="spellStart"/>
            <w:r w:rsidRPr="00BD5691">
              <w:rPr>
                <w:rFonts w:ascii="Verdana" w:hAnsi="Verdana" w:cs="Arial"/>
                <w:b/>
              </w:rPr>
              <w:t>unit</w:t>
            </w:r>
            <w:proofErr w:type="spellEnd"/>
            <w:r w:rsidRPr="00BD5691">
              <w:rPr>
                <w:rFonts w:ascii="Verdana" w:hAnsi="Verdana" w:cs="Arial"/>
                <w:b/>
              </w:rPr>
              <w:t>.(R$)</w:t>
            </w:r>
          </w:p>
        </w:tc>
        <w:tc>
          <w:tcPr>
            <w:tcW w:w="1134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Quant.</w:t>
            </w:r>
          </w:p>
        </w:tc>
        <w:tc>
          <w:tcPr>
            <w:tcW w:w="184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Total (R$)</w:t>
            </w:r>
          </w:p>
        </w:tc>
      </w:tr>
      <w:tr w:rsidR="00952502" w:rsidRPr="00BD5691" w:rsidTr="002A5EB7">
        <w:tc>
          <w:tcPr>
            <w:tcW w:w="1417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2269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843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701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1417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8364" w:type="dxa"/>
            <w:gridSpan w:val="5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  <w:r w:rsidRPr="00BD5691">
              <w:rPr>
                <w:rFonts w:ascii="Verdana" w:hAnsi="Verdana" w:cs="Arial"/>
              </w:rPr>
              <w:t>Total da Rubrica (R$)</w:t>
            </w: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227"/>
        <w:gridCol w:w="1829"/>
        <w:gridCol w:w="1695"/>
        <w:gridCol w:w="1129"/>
        <w:gridCol w:w="1789"/>
      </w:tblGrid>
      <w:tr w:rsidR="00952502" w:rsidRPr="00BD5691" w:rsidTr="002A5EB7">
        <w:tc>
          <w:tcPr>
            <w:tcW w:w="1417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Descrição</w:t>
            </w:r>
          </w:p>
        </w:tc>
        <w:tc>
          <w:tcPr>
            <w:tcW w:w="2269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Finalidade</w:t>
            </w:r>
          </w:p>
        </w:tc>
        <w:tc>
          <w:tcPr>
            <w:tcW w:w="1843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Destinação</w:t>
            </w:r>
          </w:p>
        </w:tc>
        <w:tc>
          <w:tcPr>
            <w:tcW w:w="1701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 xml:space="preserve">Destinação Valor </w:t>
            </w:r>
            <w:proofErr w:type="spellStart"/>
            <w:r w:rsidRPr="00BD5691">
              <w:rPr>
                <w:rFonts w:ascii="Verdana" w:hAnsi="Verdana" w:cs="Arial"/>
                <w:b/>
              </w:rPr>
              <w:t>unit</w:t>
            </w:r>
            <w:proofErr w:type="spellEnd"/>
            <w:r w:rsidRPr="00BD5691">
              <w:rPr>
                <w:rFonts w:ascii="Verdana" w:hAnsi="Verdana" w:cs="Arial"/>
                <w:b/>
              </w:rPr>
              <w:t>.(R$)</w:t>
            </w:r>
          </w:p>
        </w:tc>
        <w:tc>
          <w:tcPr>
            <w:tcW w:w="1134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Quant.</w:t>
            </w:r>
          </w:p>
        </w:tc>
        <w:tc>
          <w:tcPr>
            <w:tcW w:w="184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Total (R$)</w:t>
            </w:r>
          </w:p>
        </w:tc>
      </w:tr>
      <w:tr w:rsidR="00952502" w:rsidRPr="00BD5691" w:rsidTr="002A5EB7">
        <w:tc>
          <w:tcPr>
            <w:tcW w:w="1417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2269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843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701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1417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8364" w:type="dxa"/>
            <w:gridSpan w:val="5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  <w:r w:rsidRPr="00BD5691">
              <w:rPr>
                <w:rFonts w:ascii="Verdana" w:hAnsi="Verdana" w:cs="Arial"/>
              </w:rPr>
              <w:t>Total da Rubrica (R$)</w:t>
            </w: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227"/>
        <w:gridCol w:w="1829"/>
        <w:gridCol w:w="1695"/>
        <w:gridCol w:w="1129"/>
        <w:gridCol w:w="1789"/>
      </w:tblGrid>
      <w:tr w:rsidR="00952502" w:rsidRPr="00BD5691" w:rsidTr="002A5EB7">
        <w:tc>
          <w:tcPr>
            <w:tcW w:w="1417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Descrição</w:t>
            </w:r>
          </w:p>
        </w:tc>
        <w:tc>
          <w:tcPr>
            <w:tcW w:w="2269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Finalidade</w:t>
            </w:r>
          </w:p>
        </w:tc>
        <w:tc>
          <w:tcPr>
            <w:tcW w:w="1843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Destinação</w:t>
            </w:r>
          </w:p>
        </w:tc>
        <w:tc>
          <w:tcPr>
            <w:tcW w:w="1701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 xml:space="preserve">Destinação Valor </w:t>
            </w:r>
            <w:proofErr w:type="spellStart"/>
            <w:r w:rsidRPr="00BD5691">
              <w:rPr>
                <w:rFonts w:ascii="Verdana" w:hAnsi="Verdana" w:cs="Arial"/>
                <w:b/>
              </w:rPr>
              <w:t>unit</w:t>
            </w:r>
            <w:proofErr w:type="spellEnd"/>
            <w:r w:rsidRPr="00BD5691">
              <w:rPr>
                <w:rFonts w:ascii="Verdana" w:hAnsi="Verdana" w:cs="Arial"/>
                <w:b/>
              </w:rPr>
              <w:t>.(R$)</w:t>
            </w:r>
          </w:p>
        </w:tc>
        <w:tc>
          <w:tcPr>
            <w:tcW w:w="1134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Quant.</w:t>
            </w:r>
          </w:p>
        </w:tc>
        <w:tc>
          <w:tcPr>
            <w:tcW w:w="184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Total (R$)</w:t>
            </w:r>
          </w:p>
        </w:tc>
      </w:tr>
      <w:tr w:rsidR="00952502" w:rsidRPr="00BD5691" w:rsidTr="002A5EB7">
        <w:tc>
          <w:tcPr>
            <w:tcW w:w="1417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2269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843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701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1417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8364" w:type="dxa"/>
            <w:gridSpan w:val="5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  <w:r w:rsidRPr="00BD5691">
              <w:rPr>
                <w:rFonts w:ascii="Verdana" w:hAnsi="Verdana" w:cs="Arial"/>
              </w:rPr>
              <w:t>Total da Rubrica (R$)</w:t>
            </w: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eastAsia="Calibri" w:hAnsi="Verdana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227"/>
        <w:gridCol w:w="1829"/>
        <w:gridCol w:w="1695"/>
        <w:gridCol w:w="1129"/>
        <w:gridCol w:w="1789"/>
      </w:tblGrid>
      <w:tr w:rsidR="00952502" w:rsidRPr="00BD5691" w:rsidTr="002A5EB7">
        <w:tc>
          <w:tcPr>
            <w:tcW w:w="1417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Descrição</w:t>
            </w:r>
          </w:p>
        </w:tc>
        <w:tc>
          <w:tcPr>
            <w:tcW w:w="2269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Finalidade</w:t>
            </w:r>
          </w:p>
        </w:tc>
        <w:tc>
          <w:tcPr>
            <w:tcW w:w="1843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Destinação</w:t>
            </w:r>
          </w:p>
        </w:tc>
        <w:tc>
          <w:tcPr>
            <w:tcW w:w="1701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 xml:space="preserve">Destinação Valor </w:t>
            </w:r>
            <w:proofErr w:type="spellStart"/>
            <w:r w:rsidRPr="00BD5691">
              <w:rPr>
                <w:rFonts w:ascii="Verdana" w:hAnsi="Verdana" w:cs="Arial"/>
                <w:b/>
              </w:rPr>
              <w:t>unit</w:t>
            </w:r>
            <w:proofErr w:type="spellEnd"/>
            <w:r w:rsidRPr="00BD5691">
              <w:rPr>
                <w:rFonts w:ascii="Verdana" w:hAnsi="Verdana" w:cs="Arial"/>
                <w:b/>
              </w:rPr>
              <w:t>.(R$)</w:t>
            </w:r>
          </w:p>
        </w:tc>
        <w:tc>
          <w:tcPr>
            <w:tcW w:w="1134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Quant.</w:t>
            </w:r>
          </w:p>
        </w:tc>
        <w:tc>
          <w:tcPr>
            <w:tcW w:w="184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Total (R$)</w:t>
            </w:r>
          </w:p>
        </w:tc>
      </w:tr>
      <w:tr w:rsidR="00952502" w:rsidRPr="00BD5691" w:rsidTr="002A5EB7">
        <w:tc>
          <w:tcPr>
            <w:tcW w:w="1417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2269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843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701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1417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2A5EB7">
        <w:tc>
          <w:tcPr>
            <w:tcW w:w="8364" w:type="dxa"/>
            <w:gridSpan w:val="5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  <w:r w:rsidRPr="00BD5691">
              <w:rPr>
                <w:rFonts w:ascii="Verdana" w:hAnsi="Verdana" w:cs="Arial"/>
              </w:rPr>
              <w:t>Total da Rubrica (R$)</w:t>
            </w: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 w:cs="Arial"/>
          <w:b/>
        </w:rPr>
      </w:pP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</w:rPr>
      </w:pPr>
      <w:r w:rsidRPr="00BD5691">
        <w:rPr>
          <w:rFonts w:ascii="Verdana" w:hAnsi="Verdana" w:cs="Arial"/>
          <w:b/>
        </w:rPr>
        <w:t>Total Geral das Rubricas (R$):</w:t>
      </w:r>
      <w:r w:rsidRPr="00BD5691">
        <w:rPr>
          <w:rFonts w:ascii="Verdana" w:hAnsi="Verdana" w:cs="Arial"/>
        </w:rPr>
        <w:t xml:space="preserve"> </w:t>
      </w:r>
      <w:r w:rsidRPr="00BD5691">
        <w:rPr>
          <w:rFonts w:ascii="Verdana" w:hAnsi="Verdana" w:cs="Arial"/>
          <w:color w:val="FF0000"/>
        </w:rPr>
        <w:t>XXXXXXXXX.</w:t>
      </w: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3.2. CONTRAPARTIDA</w:t>
      </w: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3.2.1. DESPESAS CORRENTES</w:t>
      </w:r>
    </w:p>
    <w:p w:rsidR="00952502" w:rsidRPr="00BD5691" w:rsidRDefault="00952502" w:rsidP="00884DD6">
      <w:pPr>
        <w:spacing w:after="0" w:line="240" w:lineRule="auto"/>
        <w:rPr>
          <w:rFonts w:ascii="Verdana" w:hAnsi="Verdana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269"/>
        <w:gridCol w:w="1843"/>
        <w:gridCol w:w="1701"/>
        <w:gridCol w:w="1134"/>
        <w:gridCol w:w="1842"/>
      </w:tblGrid>
      <w:tr w:rsidR="00952502" w:rsidRPr="00BD5691" w:rsidTr="00130202">
        <w:tc>
          <w:tcPr>
            <w:tcW w:w="1417" w:type="dxa"/>
            <w:vAlign w:val="center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Descrição</w:t>
            </w:r>
          </w:p>
        </w:tc>
        <w:tc>
          <w:tcPr>
            <w:tcW w:w="2269" w:type="dxa"/>
            <w:vAlign w:val="center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Finalidade</w:t>
            </w:r>
          </w:p>
        </w:tc>
        <w:tc>
          <w:tcPr>
            <w:tcW w:w="1843" w:type="dxa"/>
            <w:vAlign w:val="center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Destinação</w:t>
            </w:r>
          </w:p>
        </w:tc>
        <w:tc>
          <w:tcPr>
            <w:tcW w:w="1701" w:type="dxa"/>
            <w:vAlign w:val="center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 xml:space="preserve">Destinação Valor </w:t>
            </w:r>
            <w:proofErr w:type="spellStart"/>
            <w:r w:rsidRPr="00BD5691">
              <w:rPr>
                <w:rFonts w:ascii="Verdana" w:hAnsi="Verdana" w:cs="Arial"/>
                <w:b/>
              </w:rPr>
              <w:t>unit</w:t>
            </w:r>
            <w:proofErr w:type="spellEnd"/>
            <w:r w:rsidRPr="00BD5691">
              <w:rPr>
                <w:rFonts w:ascii="Verdana" w:hAnsi="Verdana" w:cs="Arial"/>
                <w:b/>
              </w:rPr>
              <w:t>.(R$)</w:t>
            </w:r>
          </w:p>
        </w:tc>
        <w:tc>
          <w:tcPr>
            <w:tcW w:w="1134" w:type="dxa"/>
            <w:vAlign w:val="center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Quant.</w:t>
            </w:r>
          </w:p>
        </w:tc>
        <w:tc>
          <w:tcPr>
            <w:tcW w:w="1842" w:type="dxa"/>
            <w:vAlign w:val="center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Total (R$)</w:t>
            </w:r>
          </w:p>
        </w:tc>
      </w:tr>
      <w:tr w:rsidR="00952502" w:rsidRPr="00BD5691" w:rsidTr="00130202">
        <w:tc>
          <w:tcPr>
            <w:tcW w:w="1417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2269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843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701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130202">
        <w:tc>
          <w:tcPr>
            <w:tcW w:w="1417" w:type="dxa"/>
            <w:tcBorders>
              <w:bottom w:val="single" w:sz="4" w:space="0" w:color="auto"/>
            </w:tcBorders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130202">
        <w:tc>
          <w:tcPr>
            <w:tcW w:w="8364" w:type="dxa"/>
            <w:gridSpan w:val="5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  <w:r w:rsidRPr="00BD5691">
              <w:rPr>
                <w:rFonts w:ascii="Verdana" w:hAnsi="Verdana" w:cs="Arial"/>
              </w:rPr>
              <w:t>Total da Rubrica (R$)</w:t>
            </w:r>
          </w:p>
        </w:tc>
        <w:tc>
          <w:tcPr>
            <w:tcW w:w="1842" w:type="dxa"/>
          </w:tcPr>
          <w:p w:rsidR="00952502" w:rsidRPr="00BD5691" w:rsidRDefault="00952502" w:rsidP="002A5EB7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 w:cs="TT183t00"/>
        </w:rPr>
      </w:pPr>
    </w:p>
    <w:p w:rsidR="00952502" w:rsidRPr="00BD5691" w:rsidRDefault="00952502" w:rsidP="00884DD6">
      <w:pPr>
        <w:autoSpaceDE w:val="0"/>
        <w:autoSpaceDN w:val="0"/>
        <w:adjustRightInd w:val="0"/>
        <w:spacing w:after="0" w:line="240" w:lineRule="auto"/>
        <w:rPr>
          <w:rFonts w:ascii="Verdana" w:hAnsi="Verdana" w:cs="Arial"/>
          <w:b/>
        </w:rPr>
      </w:pPr>
      <w:r w:rsidRPr="00BD5691">
        <w:rPr>
          <w:rFonts w:ascii="Verdana" w:hAnsi="Verdana" w:cs="Arial"/>
          <w:b/>
        </w:rPr>
        <w:t>3.2.2. DESPESAS DE CAPITAL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226"/>
        <w:gridCol w:w="1829"/>
        <w:gridCol w:w="1694"/>
        <w:gridCol w:w="1129"/>
        <w:gridCol w:w="1787"/>
      </w:tblGrid>
      <w:tr w:rsidR="00952502" w:rsidRPr="00BD5691" w:rsidTr="005F747C">
        <w:tc>
          <w:tcPr>
            <w:tcW w:w="1417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Descrição</w:t>
            </w:r>
          </w:p>
        </w:tc>
        <w:tc>
          <w:tcPr>
            <w:tcW w:w="2269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Finalidade</w:t>
            </w:r>
          </w:p>
        </w:tc>
        <w:tc>
          <w:tcPr>
            <w:tcW w:w="1843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Destinação</w:t>
            </w:r>
          </w:p>
        </w:tc>
        <w:tc>
          <w:tcPr>
            <w:tcW w:w="1701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 xml:space="preserve">Destinação Valor </w:t>
            </w:r>
            <w:proofErr w:type="spellStart"/>
            <w:r w:rsidRPr="00BD5691">
              <w:rPr>
                <w:rFonts w:ascii="Verdana" w:hAnsi="Verdana" w:cs="Arial"/>
                <w:b/>
              </w:rPr>
              <w:t>unit</w:t>
            </w:r>
            <w:proofErr w:type="spellEnd"/>
            <w:r w:rsidRPr="00BD5691">
              <w:rPr>
                <w:rFonts w:ascii="Verdana" w:hAnsi="Verdana" w:cs="Arial"/>
                <w:b/>
              </w:rPr>
              <w:t>.(R$)</w:t>
            </w:r>
          </w:p>
        </w:tc>
        <w:tc>
          <w:tcPr>
            <w:tcW w:w="1134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Quant.</w:t>
            </w:r>
          </w:p>
        </w:tc>
        <w:tc>
          <w:tcPr>
            <w:tcW w:w="1842" w:type="dxa"/>
            <w:vAlign w:val="center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b/>
              </w:rPr>
            </w:pPr>
            <w:r w:rsidRPr="00BD5691">
              <w:rPr>
                <w:rFonts w:ascii="Verdana" w:hAnsi="Verdana" w:cs="Arial"/>
                <w:b/>
              </w:rPr>
              <w:t>Total (R$)</w:t>
            </w:r>
          </w:p>
        </w:tc>
      </w:tr>
      <w:tr w:rsidR="00952502" w:rsidRPr="00BD5691" w:rsidTr="005F747C">
        <w:tc>
          <w:tcPr>
            <w:tcW w:w="1417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2269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843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  <w:color w:val="FF0000"/>
              </w:rPr>
            </w:pPr>
          </w:p>
        </w:tc>
        <w:tc>
          <w:tcPr>
            <w:tcW w:w="1701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5F747C">
        <w:tc>
          <w:tcPr>
            <w:tcW w:w="1417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  <w:tr w:rsidR="00952502" w:rsidRPr="00BD5691" w:rsidTr="005F747C">
        <w:tc>
          <w:tcPr>
            <w:tcW w:w="8364" w:type="dxa"/>
            <w:gridSpan w:val="5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  <w:r w:rsidRPr="00BD5691">
              <w:rPr>
                <w:rFonts w:ascii="Verdana" w:hAnsi="Verdana" w:cs="Arial"/>
              </w:rPr>
              <w:t>Total da Rubrica (R$)</w:t>
            </w:r>
          </w:p>
        </w:tc>
        <w:tc>
          <w:tcPr>
            <w:tcW w:w="1842" w:type="dxa"/>
          </w:tcPr>
          <w:p w:rsidR="00952502" w:rsidRPr="00BD5691" w:rsidRDefault="00952502" w:rsidP="00884DD6">
            <w:pPr>
              <w:spacing w:after="0" w:line="240" w:lineRule="auto"/>
              <w:rPr>
                <w:rFonts w:ascii="Verdana" w:hAnsi="Verdana" w:cs="Arial"/>
              </w:rPr>
            </w:pPr>
          </w:p>
        </w:tc>
      </w:tr>
    </w:tbl>
    <w:p w:rsidR="00952502" w:rsidRPr="00BD5691" w:rsidRDefault="00952502" w:rsidP="00884DD6">
      <w:pPr>
        <w:spacing w:after="0" w:line="240" w:lineRule="auto"/>
        <w:rPr>
          <w:rFonts w:ascii="Verdana" w:hAnsi="Verdana"/>
        </w:rPr>
      </w:pPr>
      <w:r w:rsidRPr="00BD5691">
        <w:rPr>
          <w:rFonts w:ascii="Verdana" w:hAnsi="Verdana" w:cs="Arial"/>
          <w:b/>
          <w:sz w:val="24"/>
          <w:szCs w:val="24"/>
        </w:rPr>
        <w:t xml:space="preserve">Total Geral das Rubricas (R$): </w:t>
      </w:r>
    </w:p>
    <w:p w:rsidR="00130202" w:rsidRDefault="00130202" w:rsidP="00884DD6">
      <w:pPr>
        <w:spacing w:after="0" w:line="240" w:lineRule="auto"/>
        <w:rPr>
          <w:rFonts w:ascii="Verdana" w:hAnsi="Verdana"/>
          <w:b/>
        </w:rPr>
      </w:pPr>
    </w:p>
    <w:p w:rsidR="00735214" w:rsidRPr="00BD5691" w:rsidRDefault="00735214" w:rsidP="00884DD6">
      <w:pPr>
        <w:spacing w:after="0" w:line="240" w:lineRule="auto"/>
        <w:rPr>
          <w:rFonts w:ascii="Verdana" w:hAnsi="Verdana"/>
          <w:b/>
          <w:lang w:val="en-US"/>
        </w:rPr>
      </w:pPr>
      <w:r w:rsidRPr="00BD5691">
        <w:rPr>
          <w:rFonts w:ascii="Verdana" w:hAnsi="Verdana"/>
          <w:b/>
          <w:lang w:val="en-US"/>
        </w:rPr>
        <w:t>4. REFERÊNCIAS CITADAS</w:t>
      </w:r>
    </w:p>
    <w:p w:rsidR="00735214" w:rsidRPr="00BD5691" w:rsidRDefault="00735214" w:rsidP="00884DD6">
      <w:pPr>
        <w:spacing w:after="0" w:line="240" w:lineRule="auto"/>
        <w:rPr>
          <w:rFonts w:ascii="Verdana" w:hAnsi="Verdana"/>
          <w:b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6"/>
      </w:tblGrid>
      <w:tr w:rsidR="00735214" w:rsidRPr="00BD5691" w:rsidTr="00130202">
        <w:tc>
          <w:tcPr>
            <w:tcW w:w="10205" w:type="dxa"/>
          </w:tcPr>
          <w:p w:rsidR="00735214" w:rsidRPr="00BD5691" w:rsidRDefault="00735214" w:rsidP="00884DD6">
            <w:pPr>
              <w:spacing w:after="0" w:line="240" w:lineRule="auto"/>
              <w:rPr>
                <w:rFonts w:ascii="Verdana" w:hAnsi="Verdana" w:cs="Arial"/>
                <w:b/>
                <w:sz w:val="24"/>
                <w:szCs w:val="24"/>
              </w:rPr>
            </w:pPr>
          </w:p>
          <w:p w:rsidR="00735214" w:rsidRPr="00BD5691" w:rsidRDefault="00735214" w:rsidP="00884DD6">
            <w:pPr>
              <w:spacing w:after="0" w:line="240" w:lineRule="auto"/>
              <w:rPr>
                <w:rFonts w:ascii="Verdana" w:hAnsi="Verdana" w:cs="Arial"/>
                <w:b/>
                <w:sz w:val="24"/>
                <w:szCs w:val="24"/>
              </w:rPr>
            </w:pPr>
          </w:p>
          <w:p w:rsidR="00735214" w:rsidRPr="00BD5691" w:rsidRDefault="00735214" w:rsidP="00884DD6">
            <w:pPr>
              <w:spacing w:after="0" w:line="240" w:lineRule="auto"/>
              <w:rPr>
                <w:rFonts w:ascii="Verdana" w:hAnsi="Verdana" w:cs="Arial"/>
                <w:b/>
                <w:sz w:val="24"/>
                <w:szCs w:val="24"/>
              </w:rPr>
            </w:pPr>
          </w:p>
          <w:p w:rsidR="00735214" w:rsidRPr="00BD5691" w:rsidRDefault="00735214" w:rsidP="00884DD6">
            <w:pPr>
              <w:spacing w:after="0" w:line="240" w:lineRule="auto"/>
              <w:rPr>
                <w:rFonts w:ascii="Verdana" w:hAnsi="Verdana" w:cs="Arial"/>
                <w:b/>
                <w:sz w:val="24"/>
                <w:szCs w:val="24"/>
              </w:rPr>
            </w:pPr>
          </w:p>
          <w:p w:rsidR="00735214" w:rsidRPr="00BD5691" w:rsidRDefault="00735214" w:rsidP="00884DD6">
            <w:pPr>
              <w:spacing w:after="0" w:line="240" w:lineRule="auto"/>
              <w:rPr>
                <w:rFonts w:ascii="Verdana" w:hAnsi="Verdana" w:cs="Arial"/>
                <w:b/>
                <w:sz w:val="24"/>
                <w:szCs w:val="24"/>
              </w:rPr>
            </w:pPr>
          </w:p>
        </w:tc>
      </w:tr>
    </w:tbl>
    <w:p w:rsidR="00735214" w:rsidRPr="00BD5691" w:rsidRDefault="00735214" w:rsidP="00884DD6">
      <w:pPr>
        <w:spacing w:after="0" w:line="240" w:lineRule="auto"/>
        <w:rPr>
          <w:rFonts w:ascii="Verdana" w:hAnsi="Verdana" w:cs="Arial"/>
          <w:b/>
          <w:sz w:val="24"/>
          <w:szCs w:val="24"/>
        </w:rPr>
      </w:pPr>
    </w:p>
    <w:p w:rsidR="00735214" w:rsidRPr="00BD5691" w:rsidRDefault="00735214" w:rsidP="00884DD6">
      <w:pPr>
        <w:spacing w:after="0" w:line="240" w:lineRule="auto"/>
        <w:rPr>
          <w:rFonts w:ascii="Verdana" w:hAnsi="Verdana"/>
          <w:b/>
          <w:lang w:val="en-US"/>
        </w:rPr>
      </w:pPr>
      <w:r w:rsidRPr="00BD5691">
        <w:rPr>
          <w:rFonts w:ascii="Verdana" w:hAnsi="Verdana"/>
          <w:b/>
          <w:lang w:val="en-US"/>
        </w:rPr>
        <w:t>5.  D</w:t>
      </w:r>
      <w:r w:rsidR="007B1920" w:rsidRPr="00BD5691">
        <w:rPr>
          <w:rFonts w:ascii="Verdana" w:hAnsi="Verdana"/>
          <w:b/>
          <w:lang w:val="en-US"/>
        </w:rPr>
        <w:t>ATA / NOME / ASSINATURA EMPRESA</w:t>
      </w:r>
      <w:r w:rsidR="00076721" w:rsidRPr="00BD5691">
        <w:rPr>
          <w:rFonts w:ascii="Verdana" w:hAnsi="Verdana"/>
          <w:b/>
          <w:lang w:val="en-US"/>
        </w:rPr>
        <w:t xml:space="preserve"> PROPONENTE</w:t>
      </w:r>
    </w:p>
    <w:p w:rsidR="00735214" w:rsidRPr="00BD5691" w:rsidRDefault="00735214" w:rsidP="00884DD6">
      <w:pPr>
        <w:spacing w:after="0" w:line="240" w:lineRule="auto"/>
        <w:rPr>
          <w:rFonts w:ascii="Verdana" w:hAnsi="Verdana"/>
          <w:b/>
          <w:lang w:val="en-US"/>
        </w:rPr>
      </w:pPr>
    </w:p>
    <w:tbl>
      <w:tblPr>
        <w:tblW w:w="0" w:type="auto"/>
        <w:tblInd w:w="164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10205"/>
      </w:tblGrid>
      <w:tr w:rsidR="00735214" w:rsidRPr="00BD5691" w:rsidTr="00130202">
        <w:trPr>
          <w:cantSplit/>
          <w:trHeight w:val="381"/>
        </w:trPr>
        <w:tc>
          <w:tcPr>
            <w:tcW w:w="10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214" w:rsidRPr="00BD5691" w:rsidRDefault="00735214" w:rsidP="00385089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Data:</w:t>
            </w:r>
          </w:p>
        </w:tc>
      </w:tr>
      <w:tr w:rsidR="00735214" w:rsidRPr="00BD5691" w:rsidTr="00130202">
        <w:trPr>
          <w:cantSplit/>
          <w:trHeight w:val="381"/>
        </w:trPr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214" w:rsidRPr="00BD5691" w:rsidRDefault="00735214" w:rsidP="00385089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Nome do Representante Legal:</w:t>
            </w:r>
          </w:p>
        </w:tc>
      </w:tr>
      <w:tr w:rsidR="00735214" w:rsidRPr="00BD5691" w:rsidTr="00130202">
        <w:trPr>
          <w:cantSplit/>
          <w:trHeight w:val="381"/>
        </w:trPr>
        <w:tc>
          <w:tcPr>
            <w:tcW w:w="10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214" w:rsidRPr="00BD5691" w:rsidRDefault="00735214" w:rsidP="00385089">
            <w:pPr>
              <w:snapToGrid w:val="0"/>
              <w:spacing w:after="0" w:line="240" w:lineRule="auto"/>
              <w:rPr>
                <w:rFonts w:ascii="Verdana" w:hAnsi="Verdana"/>
                <w:b/>
              </w:rPr>
            </w:pPr>
            <w:r w:rsidRPr="00BD5691">
              <w:rPr>
                <w:rFonts w:ascii="Verdana" w:hAnsi="Verdana"/>
                <w:b/>
              </w:rPr>
              <w:t>Assinatura:</w:t>
            </w:r>
          </w:p>
        </w:tc>
      </w:tr>
    </w:tbl>
    <w:p w:rsidR="00735214" w:rsidRPr="00BD5691" w:rsidRDefault="00735214" w:rsidP="00884DD6">
      <w:pPr>
        <w:spacing w:after="0" w:line="240" w:lineRule="auto"/>
        <w:rPr>
          <w:rFonts w:ascii="Verdana" w:hAnsi="Verdana"/>
          <w:b/>
          <w:lang w:val="en-US"/>
        </w:rPr>
      </w:pPr>
    </w:p>
    <w:sectPr w:rsidR="00735214" w:rsidRPr="00BD5691" w:rsidSect="00BD5691">
      <w:headerReference w:type="default" r:id="rId8"/>
      <w:footerReference w:type="default" r:id="rId9"/>
      <w:pgSz w:w="11906" w:h="16838"/>
      <w:pgMar w:top="851" w:right="851" w:bottom="851" w:left="851" w:header="284" w:footer="7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B9D" w:rsidRDefault="005E0B9D" w:rsidP="00E72653">
      <w:pPr>
        <w:spacing w:after="0" w:line="240" w:lineRule="auto"/>
      </w:pPr>
      <w:r>
        <w:separator/>
      </w:r>
    </w:p>
  </w:endnote>
  <w:endnote w:type="continuationSeparator" w:id="0">
    <w:p w:rsidR="005E0B9D" w:rsidRDefault="005E0B9D" w:rsidP="00E72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jaVu Sans">
    <w:altName w:val="Microsoft Sans Serif"/>
    <w:charset w:val="00"/>
    <w:family w:val="swiss"/>
    <w:pitch w:val="variable"/>
    <w:sig w:usb0="E7002EFF" w:usb1="5200FDFF" w:usb2="0A042021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183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DF5" w:rsidRPr="0022573E" w:rsidRDefault="005E4DF5" w:rsidP="0022573E">
    <w:pPr>
      <w:pStyle w:val="Rodap"/>
      <w:ind w:left="-85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B9D" w:rsidRDefault="005E0B9D" w:rsidP="00E72653">
      <w:pPr>
        <w:spacing w:after="0" w:line="240" w:lineRule="auto"/>
      </w:pPr>
      <w:r>
        <w:separator/>
      </w:r>
    </w:p>
  </w:footnote>
  <w:footnote w:type="continuationSeparator" w:id="0">
    <w:p w:rsidR="005E0B9D" w:rsidRDefault="005E0B9D" w:rsidP="00E72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DF5" w:rsidRDefault="005E4DF5" w:rsidP="00570DA8">
    <w:pPr>
      <w:pStyle w:val="Cabealho"/>
      <w:tabs>
        <w:tab w:val="left" w:pos="3011"/>
        <w:tab w:val="center" w:pos="4819"/>
      </w:tabs>
    </w:pPr>
    <w:r>
      <w:tab/>
    </w:r>
  </w:p>
  <w:p w:rsidR="00325FA6" w:rsidRDefault="00325FA6" w:rsidP="00570DA8">
    <w:pPr>
      <w:pStyle w:val="Cabealho"/>
      <w:tabs>
        <w:tab w:val="left" w:pos="3011"/>
        <w:tab w:val="center" w:pos="4819"/>
      </w:tabs>
    </w:pPr>
  </w:p>
  <w:p w:rsidR="00325FA6" w:rsidRDefault="00325FA6" w:rsidP="00570DA8">
    <w:pPr>
      <w:pStyle w:val="Cabealho"/>
      <w:tabs>
        <w:tab w:val="left" w:pos="3011"/>
        <w:tab w:val="center" w:pos="4819"/>
      </w:tabs>
    </w:pPr>
  </w:p>
  <w:p w:rsidR="00325FA6" w:rsidRPr="0022573E" w:rsidRDefault="00325FA6" w:rsidP="00570DA8">
    <w:pPr>
      <w:pStyle w:val="Cabealho"/>
      <w:tabs>
        <w:tab w:val="left" w:pos="3011"/>
        <w:tab w:val="cente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A"/>
    <w:multiLevelType w:val="singleLevel"/>
    <w:tmpl w:val="0000000A"/>
    <w:name w:val="WW8Num18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b/>
        <w:sz w:val="20"/>
      </w:rPr>
    </w:lvl>
  </w:abstractNum>
  <w:abstractNum w:abstractNumId="4" w15:restartNumberingAfterBreak="0">
    <w:nsid w:val="09331289"/>
    <w:multiLevelType w:val="hybridMultilevel"/>
    <w:tmpl w:val="8FD680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B6429"/>
    <w:multiLevelType w:val="multilevel"/>
    <w:tmpl w:val="FA485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4E35B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500559"/>
    <w:multiLevelType w:val="multilevel"/>
    <w:tmpl w:val="9D8C9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" w:hanging="1800"/>
      </w:pPr>
      <w:rPr>
        <w:rFonts w:hint="default"/>
      </w:rPr>
    </w:lvl>
  </w:abstractNum>
  <w:abstractNum w:abstractNumId="8" w15:restartNumberingAfterBreak="0">
    <w:nsid w:val="0E877FEA"/>
    <w:multiLevelType w:val="multilevel"/>
    <w:tmpl w:val="657E17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2A103C"/>
    <w:multiLevelType w:val="multilevel"/>
    <w:tmpl w:val="3850AB2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8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65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4" w:hanging="1800"/>
      </w:pPr>
      <w:rPr>
        <w:rFonts w:hint="default"/>
      </w:rPr>
    </w:lvl>
  </w:abstractNum>
  <w:abstractNum w:abstractNumId="10" w15:restartNumberingAfterBreak="0">
    <w:nsid w:val="132F1CA2"/>
    <w:multiLevelType w:val="hybridMultilevel"/>
    <w:tmpl w:val="3B72035E"/>
    <w:lvl w:ilvl="0" w:tplc="04160001">
      <w:start w:val="1"/>
      <w:numFmt w:val="bullet"/>
      <w:lvlText w:val=""/>
      <w:lvlJc w:val="left"/>
      <w:pPr>
        <w:ind w:left="6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1" w15:restartNumberingAfterBreak="0">
    <w:nsid w:val="15657820"/>
    <w:multiLevelType w:val="multilevel"/>
    <w:tmpl w:val="657E17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193C22"/>
    <w:multiLevelType w:val="multilevel"/>
    <w:tmpl w:val="42481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01E66E2"/>
    <w:multiLevelType w:val="multilevel"/>
    <w:tmpl w:val="6AAE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6" w:hanging="1800"/>
      </w:pPr>
      <w:rPr>
        <w:rFonts w:hint="default"/>
      </w:rPr>
    </w:lvl>
  </w:abstractNum>
  <w:abstractNum w:abstractNumId="14" w15:restartNumberingAfterBreak="0">
    <w:nsid w:val="246145AD"/>
    <w:multiLevelType w:val="hybridMultilevel"/>
    <w:tmpl w:val="07BE3D56"/>
    <w:lvl w:ilvl="0" w:tplc="D9E01D4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F4D98"/>
    <w:multiLevelType w:val="multilevel"/>
    <w:tmpl w:val="096CAF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3211D9"/>
    <w:multiLevelType w:val="hybridMultilevel"/>
    <w:tmpl w:val="C57A9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830D1"/>
    <w:multiLevelType w:val="hybridMultilevel"/>
    <w:tmpl w:val="F022F89C"/>
    <w:lvl w:ilvl="0" w:tplc="0416000F">
      <w:start w:val="1"/>
      <w:numFmt w:val="decimal"/>
      <w:lvlText w:val="%1."/>
      <w:lvlJc w:val="left"/>
      <w:pPr>
        <w:ind w:left="622" w:hanging="360"/>
      </w:pPr>
    </w:lvl>
    <w:lvl w:ilvl="1" w:tplc="04160019" w:tentative="1">
      <w:start w:val="1"/>
      <w:numFmt w:val="lowerLetter"/>
      <w:lvlText w:val="%2."/>
      <w:lvlJc w:val="left"/>
      <w:pPr>
        <w:ind w:left="1342" w:hanging="360"/>
      </w:pPr>
    </w:lvl>
    <w:lvl w:ilvl="2" w:tplc="0416001B" w:tentative="1">
      <w:start w:val="1"/>
      <w:numFmt w:val="lowerRoman"/>
      <w:lvlText w:val="%3."/>
      <w:lvlJc w:val="right"/>
      <w:pPr>
        <w:ind w:left="2062" w:hanging="180"/>
      </w:pPr>
    </w:lvl>
    <w:lvl w:ilvl="3" w:tplc="0416000F" w:tentative="1">
      <w:start w:val="1"/>
      <w:numFmt w:val="decimal"/>
      <w:lvlText w:val="%4."/>
      <w:lvlJc w:val="left"/>
      <w:pPr>
        <w:ind w:left="2782" w:hanging="360"/>
      </w:pPr>
    </w:lvl>
    <w:lvl w:ilvl="4" w:tplc="04160019" w:tentative="1">
      <w:start w:val="1"/>
      <w:numFmt w:val="lowerLetter"/>
      <w:lvlText w:val="%5."/>
      <w:lvlJc w:val="left"/>
      <w:pPr>
        <w:ind w:left="3502" w:hanging="360"/>
      </w:pPr>
    </w:lvl>
    <w:lvl w:ilvl="5" w:tplc="0416001B" w:tentative="1">
      <w:start w:val="1"/>
      <w:numFmt w:val="lowerRoman"/>
      <w:lvlText w:val="%6."/>
      <w:lvlJc w:val="right"/>
      <w:pPr>
        <w:ind w:left="4222" w:hanging="180"/>
      </w:pPr>
    </w:lvl>
    <w:lvl w:ilvl="6" w:tplc="0416000F" w:tentative="1">
      <w:start w:val="1"/>
      <w:numFmt w:val="decimal"/>
      <w:lvlText w:val="%7."/>
      <w:lvlJc w:val="left"/>
      <w:pPr>
        <w:ind w:left="4942" w:hanging="360"/>
      </w:pPr>
    </w:lvl>
    <w:lvl w:ilvl="7" w:tplc="04160019" w:tentative="1">
      <w:start w:val="1"/>
      <w:numFmt w:val="lowerLetter"/>
      <w:lvlText w:val="%8."/>
      <w:lvlJc w:val="left"/>
      <w:pPr>
        <w:ind w:left="5662" w:hanging="360"/>
      </w:pPr>
    </w:lvl>
    <w:lvl w:ilvl="8" w:tplc="0416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8" w15:restartNumberingAfterBreak="0">
    <w:nsid w:val="33A9145B"/>
    <w:multiLevelType w:val="multilevel"/>
    <w:tmpl w:val="B442B9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E27761"/>
    <w:multiLevelType w:val="multilevel"/>
    <w:tmpl w:val="3850AB2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8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65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4" w:hanging="1800"/>
      </w:pPr>
      <w:rPr>
        <w:rFonts w:hint="default"/>
      </w:rPr>
    </w:lvl>
  </w:abstractNum>
  <w:abstractNum w:abstractNumId="20" w15:restartNumberingAfterBreak="0">
    <w:nsid w:val="449B2A34"/>
    <w:multiLevelType w:val="hybridMultilevel"/>
    <w:tmpl w:val="FC6C7938"/>
    <w:lvl w:ilvl="0" w:tplc="0416000F">
      <w:start w:val="1"/>
      <w:numFmt w:val="decimal"/>
      <w:lvlText w:val="%1."/>
      <w:lvlJc w:val="left"/>
      <w:pPr>
        <w:ind w:left="8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92" w:hanging="360"/>
      </w:pPr>
    </w:lvl>
    <w:lvl w:ilvl="2" w:tplc="0416001B" w:tentative="1">
      <w:start w:val="1"/>
      <w:numFmt w:val="lowerRoman"/>
      <w:lvlText w:val="%3."/>
      <w:lvlJc w:val="right"/>
      <w:pPr>
        <w:ind w:left="2312" w:hanging="180"/>
      </w:pPr>
    </w:lvl>
    <w:lvl w:ilvl="3" w:tplc="0416000F" w:tentative="1">
      <w:start w:val="1"/>
      <w:numFmt w:val="decimal"/>
      <w:lvlText w:val="%4."/>
      <w:lvlJc w:val="left"/>
      <w:pPr>
        <w:ind w:left="3032" w:hanging="360"/>
      </w:pPr>
    </w:lvl>
    <w:lvl w:ilvl="4" w:tplc="04160019" w:tentative="1">
      <w:start w:val="1"/>
      <w:numFmt w:val="lowerLetter"/>
      <w:lvlText w:val="%5."/>
      <w:lvlJc w:val="left"/>
      <w:pPr>
        <w:ind w:left="3752" w:hanging="360"/>
      </w:pPr>
    </w:lvl>
    <w:lvl w:ilvl="5" w:tplc="0416001B" w:tentative="1">
      <w:start w:val="1"/>
      <w:numFmt w:val="lowerRoman"/>
      <w:lvlText w:val="%6."/>
      <w:lvlJc w:val="right"/>
      <w:pPr>
        <w:ind w:left="4472" w:hanging="180"/>
      </w:pPr>
    </w:lvl>
    <w:lvl w:ilvl="6" w:tplc="0416000F" w:tentative="1">
      <w:start w:val="1"/>
      <w:numFmt w:val="decimal"/>
      <w:lvlText w:val="%7."/>
      <w:lvlJc w:val="left"/>
      <w:pPr>
        <w:ind w:left="5192" w:hanging="360"/>
      </w:pPr>
    </w:lvl>
    <w:lvl w:ilvl="7" w:tplc="04160019" w:tentative="1">
      <w:start w:val="1"/>
      <w:numFmt w:val="lowerLetter"/>
      <w:lvlText w:val="%8."/>
      <w:lvlJc w:val="left"/>
      <w:pPr>
        <w:ind w:left="5912" w:hanging="360"/>
      </w:pPr>
    </w:lvl>
    <w:lvl w:ilvl="8" w:tplc="0416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1" w15:restartNumberingAfterBreak="0">
    <w:nsid w:val="46FF6245"/>
    <w:multiLevelType w:val="hybridMultilevel"/>
    <w:tmpl w:val="9422607E"/>
    <w:lvl w:ilvl="0" w:tplc="04160001">
      <w:start w:val="1"/>
      <w:numFmt w:val="bullet"/>
      <w:lvlText w:val=""/>
      <w:lvlJc w:val="left"/>
      <w:pPr>
        <w:ind w:left="62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22" w15:restartNumberingAfterBreak="0">
    <w:nsid w:val="48BD398D"/>
    <w:multiLevelType w:val="multilevel"/>
    <w:tmpl w:val="3F9CBDB2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isLgl/>
      <w:lvlText w:val="%1.%2."/>
      <w:lvlJc w:val="left"/>
      <w:pPr>
        <w:ind w:left="106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1800"/>
      </w:pPr>
      <w:rPr>
        <w:rFonts w:hint="default"/>
      </w:rPr>
    </w:lvl>
  </w:abstractNum>
  <w:abstractNum w:abstractNumId="23" w15:restartNumberingAfterBreak="0">
    <w:nsid w:val="48FC31D0"/>
    <w:multiLevelType w:val="multilevel"/>
    <w:tmpl w:val="657E17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C74570"/>
    <w:multiLevelType w:val="multilevel"/>
    <w:tmpl w:val="14F67A0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A0237B6"/>
    <w:multiLevelType w:val="multilevel"/>
    <w:tmpl w:val="6108F61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26" w15:restartNumberingAfterBreak="0">
    <w:nsid w:val="6404395E"/>
    <w:multiLevelType w:val="multilevel"/>
    <w:tmpl w:val="6108F61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27" w15:restartNumberingAfterBreak="0">
    <w:nsid w:val="6FCC35AB"/>
    <w:multiLevelType w:val="multilevel"/>
    <w:tmpl w:val="6108F61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28" w15:restartNumberingAfterBreak="0">
    <w:nsid w:val="758126F5"/>
    <w:multiLevelType w:val="multilevel"/>
    <w:tmpl w:val="6108F61E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29" w15:restartNumberingAfterBreak="0">
    <w:nsid w:val="7F756D81"/>
    <w:multiLevelType w:val="hybridMultilevel"/>
    <w:tmpl w:val="543C1D3A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pStyle w:val="Ttulo2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pStyle w:val="Ttulo7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22"/>
  </w:num>
  <w:num w:numId="3">
    <w:abstractNumId w:val="6"/>
  </w:num>
  <w:num w:numId="4">
    <w:abstractNumId w:val="15"/>
  </w:num>
  <w:num w:numId="5">
    <w:abstractNumId w:val="26"/>
  </w:num>
  <w:num w:numId="6">
    <w:abstractNumId w:val="25"/>
  </w:num>
  <w:num w:numId="7">
    <w:abstractNumId w:val="27"/>
  </w:num>
  <w:num w:numId="8">
    <w:abstractNumId w:val="28"/>
  </w:num>
  <w:num w:numId="9">
    <w:abstractNumId w:val="20"/>
  </w:num>
  <w:num w:numId="10">
    <w:abstractNumId w:val="5"/>
  </w:num>
  <w:num w:numId="11">
    <w:abstractNumId w:val="13"/>
  </w:num>
  <w:num w:numId="12">
    <w:abstractNumId w:val="1"/>
  </w:num>
  <w:num w:numId="13">
    <w:abstractNumId w:val="4"/>
  </w:num>
  <w:num w:numId="14">
    <w:abstractNumId w:val="7"/>
  </w:num>
  <w:num w:numId="15">
    <w:abstractNumId w:val="19"/>
  </w:num>
  <w:num w:numId="16">
    <w:abstractNumId w:val="9"/>
  </w:num>
  <w:num w:numId="17">
    <w:abstractNumId w:val="12"/>
  </w:num>
  <w:num w:numId="18">
    <w:abstractNumId w:val="16"/>
  </w:num>
  <w:num w:numId="19">
    <w:abstractNumId w:val="18"/>
  </w:num>
  <w:num w:numId="20">
    <w:abstractNumId w:val="23"/>
  </w:num>
  <w:num w:numId="21">
    <w:abstractNumId w:val="11"/>
  </w:num>
  <w:num w:numId="22">
    <w:abstractNumId w:val="8"/>
  </w:num>
  <w:num w:numId="23">
    <w:abstractNumId w:val="2"/>
  </w:num>
  <w:num w:numId="24">
    <w:abstractNumId w:val="21"/>
  </w:num>
  <w:num w:numId="25">
    <w:abstractNumId w:val="17"/>
  </w:num>
  <w:num w:numId="26">
    <w:abstractNumId w:val="10"/>
  </w:num>
  <w:num w:numId="27">
    <w:abstractNumId w:val="3"/>
  </w:num>
  <w:num w:numId="28">
    <w:abstractNumId w:val="24"/>
  </w:num>
  <w:num w:numId="29">
    <w:abstractNumId w:val="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6BB"/>
    <w:rsid w:val="00025883"/>
    <w:rsid w:val="00033DFD"/>
    <w:rsid w:val="00034A40"/>
    <w:rsid w:val="0003653F"/>
    <w:rsid w:val="00046479"/>
    <w:rsid w:val="0005268E"/>
    <w:rsid w:val="00052E5D"/>
    <w:rsid w:val="00054ADF"/>
    <w:rsid w:val="00054C35"/>
    <w:rsid w:val="00076721"/>
    <w:rsid w:val="00083BA5"/>
    <w:rsid w:val="000908F4"/>
    <w:rsid w:val="000974A8"/>
    <w:rsid w:val="000A022C"/>
    <w:rsid w:val="000A2B93"/>
    <w:rsid w:val="000C0969"/>
    <w:rsid w:val="000C0D68"/>
    <w:rsid w:val="000C6981"/>
    <w:rsid w:val="000D5823"/>
    <w:rsid w:val="000D6884"/>
    <w:rsid w:val="000F16E4"/>
    <w:rsid w:val="00106558"/>
    <w:rsid w:val="00122EF6"/>
    <w:rsid w:val="00130202"/>
    <w:rsid w:val="00134B70"/>
    <w:rsid w:val="00150692"/>
    <w:rsid w:val="00150EB0"/>
    <w:rsid w:val="001525CC"/>
    <w:rsid w:val="00154AC6"/>
    <w:rsid w:val="001711D9"/>
    <w:rsid w:val="00172539"/>
    <w:rsid w:val="00174EBB"/>
    <w:rsid w:val="0018339A"/>
    <w:rsid w:val="00190D38"/>
    <w:rsid w:val="001927B2"/>
    <w:rsid w:val="001A2434"/>
    <w:rsid w:val="001A54E6"/>
    <w:rsid w:val="001F2710"/>
    <w:rsid w:val="00213941"/>
    <w:rsid w:val="0021537E"/>
    <w:rsid w:val="00216EA0"/>
    <w:rsid w:val="0022573E"/>
    <w:rsid w:val="00225928"/>
    <w:rsid w:val="002324AB"/>
    <w:rsid w:val="002408EA"/>
    <w:rsid w:val="00257B50"/>
    <w:rsid w:val="00267F2F"/>
    <w:rsid w:val="00267FB0"/>
    <w:rsid w:val="002717B8"/>
    <w:rsid w:val="0028464D"/>
    <w:rsid w:val="00292411"/>
    <w:rsid w:val="00295576"/>
    <w:rsid w:val="00296FA6"/>
    <w:rsid w:val="002A5EB7"/>
    <w:rsid w:val="002D3A39"/>
    <w:rsid w:val="002E7987"/>
    <w:rsid w:val="0030094B"/>
    <w:rsid w:val="00301AE8"/>
    <w:rsid w:val="00311120"/>
    <w:rsid w:val="00312E8B"/>
    <w:rsid w:val="00322990"/>
    <w:rsid w:val="00325FA6"/>
    <w:rsid w:val="003274AC"/>
    <w:rsid w:val="003307C1"/>
    <w:rsid w:val="00340FF8"/>
    <w:rsid w:val="00344A41"/>
    <w:rsid w:val="00345721"/>
    <w:rsid w:val="00385089"/>
    <w:rsid w:val="003977D9"/>
    <w:rsid w:val="003A3495"/>
    <w:rsid w:val="003A3D24"/>
    <w:rsid w:val="003A48DE"/>
    <w:rsid w:val="003B22F7"/>
    <w:rsid w:val="003C2F05"/>
    <w:rsid w:val="003D57C7"/>
    <w:rsid w:val="003F04BA"/>
    <w:rsid w:val="0040741D"/>
    <w:rsid w:val="00417249"/>
    <w:rsid w:val="00450D06"/>
    <w:rsid w:val="00460671"/>
    <w:rsid w:val="00464B13"/>
    <w:rsid w:val="00480160"/>
    <w:rsid w:val="00483EDF"/>
    <w:rsid w:val="00497AE2"/>
    <w:rsid w:val="004A2069"/>
    <w:rsid w:val="004A245F"/>
    <w:rsid w:val="004D199A"/>
    <w:rsid w:val="004D2F29"/>
    <w:rsid w:val="004D3242"/>
    <w:rsid w:val="004F3A3E"/>
    <w:rsid w:val="00502736"/>
    <w:rsid w:val="00511A90"/>
    <w:rsid w:val="00513560"/>
    <w:rsid w:val="00524A85"/>
    <w:rsid w:val="00527F16"/>
    <w:rsid w:val="005540C7"/>
    <w:rsid w:val="00570DA8"/>
    <w:rsid w:val="0057410D"/>
    <w:rsid w:val="0058059C"/>
    <w:rsid w:val="00590E9B"/>
    <w:rsid w:val="00592120"/>
    <w:rsid w:val="005C0D37"/>
    <w:rsid w:val="005C393A"/>
    <w:rsid w:val="005C3AD0"/>
    <w:rsid w:val="005C5E44"/>
    <w:rsid w:val="005E0B9D"/>
    <w:rsid w:val="005E4DF5"/>
    <w:rsid w:val="005F747C"/>
    <w:rsid w:val="00605C40"/>
    <w:rsid w:val="006148FD"/>
    <w:rsid w:val="006233EE"/>
    <w:rsid w:val="00625557"/>
    <w:rsid w:val="00631067"/>
    <w:rsid w:val="006453DE"/>
    <w:rsid w:val="00652F0E"/>
    <w:rsid w:val="006702D1"/>
    <w:rsid w:val="006752F1"/>
    <w:rsid w:val="00682BC0"/>
    <w:rsid w:val="006A4D57"/>
    <w:rsid w:val="006D2811"/>
    <w:rsid w:val="006E259D"/>
    <w:rsid w:val="006F0339"/>
    <w:rsid w:val="006F4800"/>
    <w:rsid w:val="00704FA7"/>
    <w:rsid w:val="00713AE7"/>
    <w:rsid w:val="00713D90"/>
    <w:rsid w:val="007223D5"/>
    <w:rsid w:val="00725B09"/>
    <w:rsid w:val="0073177D"/>
    <w:rsid w:val="00735214"/>
    <w:rsid w:val="00745DF2"/>
    <w:rsid w:val="0075295A"/>
    <w:rsid w:val="00757A7D"/>
    <w:rsid w:val="00782434"/>
    <w:rsid w:val="00782838"/>
    <w:rsid w:val="00794943"/>
    <w:rsid w:val="007B1920"/>
    <w:rsid w:val="007B7DD0"/>
    <w:rsid w:val="007C5DA0"/>
    <w:rsid w:val="007E265F"/>
    <w:rsid w:val="007F1564"/>
    <w:rsid w:val="007F4F77"/>
    <w:rsid w:val="007F5593"/>
    <w:rsid w:val="00802E8D"/>
    <w:rsid w:val="00810334"/>
    <w:rsid w:val="008426E7"/>
    <w:rsid w:val="00851A48"/>
    <w:rsid w:val="008607F8"/>
    <w:rsid w:val="00882519"/>
    <w:rsid w:val="00884DD6"/>
    <w:rsid w:val="00885421"/>
    <w:rsid w:val="00886212"/>
    <w:rsid w:val="008A5849"/>
    <w:rsid w:val="008A58D0"/>
    <w:rsid w:val="008B2D32"/>
    <w:rsid w:val="008B4C88"/>
    <w:rsid w:val="008C1EE9"/>
    <w:rsid w:val="008C73B4"/>
    <w:rsid w:val="008D0C92"/>
    <w:rsid w:val="008D44A9"/>
    <w:rsid w:val="008E25C0"/>
    <w:rsid w:val="008F31DA"/>
    <w:rsid w:val="00915444"/>
    <w:rsid w:val="00921C88"/>
    <w:rsid w:val="00927724"/>
    <w:rsid w:val="00932606"/>
    <w:rsid w:val="00946E39"/>
    <w:rsid w:val="00952502"/>
    <w:rsid w:val="00956EFD"/>
    <w:rsid w:val="00972996"/>
    <w:rsid w:val="00991696"/>
    <w:rsid w:val="00995FDE"/>
    <w:rsid w:val="009A4603"/>
    <w:rsid w:val="009D190F"/>
    <w:rsid w:val="009D279C"/>
    <w:rsid w:val="009D424D"/>
    <w:rsid w:val="00A13EAE"/>
    <w:rsid w:val="00A17C3F"/>
    <w:rsid w:val="00A27BDF"/>
    <w:rsid w:val="00A44786"/>
    <w:rsid w:val="00A4715D"/>
    <w:rsid w:val="00A57B5B"/>
    <w:rsid w:val="00A6020E"/>
    <w:rsid w:val="00A71BC3"/>
    <w:rsid w:val="00A81754"/>
    <w:rsid w:val="00A83051"/>
    <w:rsid w:val="00A97D5C"/>
    <w:rsid w:val="00AA03F8"/>
    <w:rsid w:val="00AB5E22"/>
    <w:rsid w:val="00AB7A82"/>
    <w:rsid w:val="00AE494C"/>
    <w:rsid w:val="00AF18E6"/>
    <w:rsid w:val="00AF70F2"/>
    <w:rsid w:val="00B01EF6"/>
    <w:rsid w:val="00B02AED"/>
    <w:rsid w:val="00B038ED"/>
    <w:rsid w:val="00B069F1"/>
    <w:rsid w:val="00B24FB3"/>
    <w:rsid w:val="00B41B2F"/>
    <w:rsid w:val="00B55C33"/>
    <w:rsid w:val="00B55E2B"/>
    <w:rsid w:val="00B61087"/>
    <w:rsid w:val="00B66C0C"/>
    <w:rsid w:val="00B76708"/>
    <w:rsid w:val="00B7769F"/>
    <w:rsid w:val="00B867C1"/>
    <w:rsid w:val="00BC1818"/>
    <w:rsid w:val="00BC71A2"/>
    <w:rsid w:val="00BD5691"/>
    <w:rsid w:val="00BD639F"/>
    <w:rsid w:val="00BE7E90"/>
    <w:rsid w:val="00BF165B"/>
    <w:rsid w:val="00BF6B31"/>
    <w:rsid w:val="00C21F4E"/>
    <w:rsid w:val="00C24417"/>
    <w:rsid w:val="00C44547"/>
    <w:rsid w:val="00C6697A"/>
    <w:rsid w:val="00C72417"/>
    <w:rsid w:val="00C879E8"/>
    <w:rsid w:val="00C96963"/>
    <w:rsid w:val="00CC3678"/>
    <w:rsid w:val="00CC6C40"/>
    <w:rsid w:val="00CD0A2B"/>
    <w:rsid w:val="00CF35BF"/>
    <w:rsid w:val="00D07832"/>
    <w:rsid w:val="00D431FE"/>
    <w:rsid w:val="00D45623"/>
    <w:rsid w:val="00D50BC2"/>
    <w:rsid w:val="00D613A5"/>
    <w:rsid w:val="00D65AF6"/>
    <w:rsid w:val="00D90CBC"/>
    <w:rsid w:val="00D92EC2"/>
    <w:rsid w:val="00DB2359"/>
    <w:rsid w:val="00DC2FB0"/>
    <w:rsid w:val="00DD5365"/>
    <w:rsid w:val="00E04127"/>
    <w:rsid w:val="00E21096"/>
    <w:rsid w:val="00E24959"/>
    <w:rsid w:val="00E37230"/>
    <w:rsid w:val="00E701D0"/>
    <w:rsid w:val="00E72653"/>
    <w:rsid w:val="00E74DAA"/>
    <w:rsid w:val="00E96CEF"/>
    <w:rsid w:val="00E97D5C"/>
    <w:rsid w:val="00EA4798"/>
    <w:rsid w:val="00EC0CA5"/>
    <w:rsid w:val="00ED1C6A"/>
    <w:rsid w:val="00ED5E56"/>
    <w:rsid w:val="00ED6F32"/>
    <w:rsid w:val="00EE344D"/>
    <w:rsid w:val="00F03B89"/>
    <w:rsid w:val="00F064EB"/>
    <w:rsid w:val="00F30BF1"/>
    <w:rsid w:val="00F461EF"/>
    <w:rsid w:val="00F5201B"/>
    <w:rsid w:val="00F54E3A"/>
    <w:rsid w:val="00F80E36"/>
    <w:rsid w:val="00FC7BAC"/>
    <w:rsid w:val="00FE128A"/>
    <w:rsid w:val="00FF16BB"/>
    <w:rsid w:val="00FF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1CD93060"/>
  <w15:chartTrackingRefBased/>
  <w15:docId w15:val="{D495389C-0C32-44C7-A5F4-8FD4B1E3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EBB"/>
    <w:pPr>
      <w:spacing w:after="200" w:line="276" w:lineRule="auto"/>
    </w:pPr>
    <w:rPr>
      <w:sz w:val="22"/>
      <w:szCs w:val="22"/>
    </w:rPr>
  </w:style>
  <w:style w:type="paragraph" w:styleId="Ttulo2">
    <w:name w:val="heading 2"/>
    <w:basedOn w:val="Normal"/>
    <w:next w:val="Normal"/>
    <w:link w:val="Ttulo2Char"/>
    <w:qFormat/>
    <w:rsid w:val="004D3242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Arial" w:hAnsi="Arial"/>
      <w:b/>
      <w:bCs/>
      <w:sz w:val="24"/>
      <w:szCs w:val="24"/>
      <w:lang w:val="x-none" w:eastAsia="ar-SA"/>
    </w:rPr>
  </w:style>
  <w:style w:type="paragraph" w:styleId="Ttulo7">
    <w:name w:val="heading 7"/>
    <w:basedOn w:val="Normal"/>
    <w:next w:val="Normal"/>
    <w:link w:val="Ttulo7Char"/>
    <w:qFormat/>
    <w:rsid w:val="004D3242"/>
    <w:pPr>
      <w:keepNext/>
      <w:numPr>
        <w:ilvl w:val="6"/>
        <w:numId w:val="1"/>
      </w:numPr>
      <w:suppressAutoHyphens/>
      <w:spacing w:after="0" w:line="240" w:lineRule="auto"/>
      <w:ind w:right="890"/>
      <w:jc w:val="both"/>
      <w:outlineLvl w:val="6"/>
    </w:pPr>
    <w:rPr>
      <w:rFonts w:ascii="Tahoma" w:hAnsi="Tahoma"/>
      <w:b/>
      <w:sz w:val="20"/>
      <w:szCs w:val="24"/>
      <w:lang w:val="x-none"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25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11A9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E72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72653"/>
  </w:style>
  <w:style w:type="paragraph" w:styleId="Rodap">
    <w:name w:val="footer"/>
    <w:basedOn w:val="Normal"/>
    <w:link w:val="RodapChar"/>
    <w:uiPriority w:val="99"/>
    <w:unhideWhenUsed/>
    <w:rsid w:val="00E72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72653"/>
  </w:style>
  <w:style w:type="paragraph" w:styleId="Textodebalo">
    <w:name w:val="Balloon Text"/>
    <w:basedOn w:val="Normal"/>
    <w:link w:val="TextodebaloChar"/>
    <w:uiPriority w:val="99"/>
    <w:semiHidden/>
    <w:unhideWhenUsed/>
    <w:rsid w:val="00E7265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E72653"/>
    <w:rPr>
      <w:rFonts w:ascii="Tahoma" w:hAnsi="Tahoma" w:cs="Tahoma"/>
      <w:sz w:val="16"/>
      <w:szCs w:val="16"/>
    </w:rPr>
  </w:style>
  <w:style w:type="paragraph" w:styleId="SemEspaamento">
    <w:name w:val="No Spacing"/>
    <w:basedOn w:val="Normal"/>
    <w:qFormat/>
    <w:rsid w:val="006F4800"/>
    <w:pPr>
      <w:suppressAutoHyphens/>
      <w:autoSpaceDE w:val="0"/>
      <w:spacing w:after="0" w:line="240" w:lineRule="auto"/>
    </w:pPr>
    <w:rPr>
      <w:rFonts w:ascii="Arial Narrow" w:eastAsia="Arial" w:hAnsi="Arial Narrow" w:cs="Arial"/>
      <w:color w:val="000000"/>
      <w:kern w:val="1"/>
      <w:sz w:val="20"/>
      <w:szCs w:val="20"/>
      <w:lang w:val="en-US" w:eastAsia="hi-IN" w:bidi="hi-IN"/>
    </w:rPr>
  </w:style>
  <w:style w:type="character" w:customStyle="1" w:styleId="Ttulo2Char">
    <w:name w:val="Título 2 Char"/>
    <w:link w:val="Ttulo2"/>
    <w:rsid w:val="004D3242"/>
    <w:rPr>
      <w:rFonts w:ascii="Arial" w:hAnsi="Arial" w:cs="Arial"/>
      <w:b/>
      <w:bCs/>
      <w:sz w:val="24"/>
      <w:szCs w:val="24"/>
      <w:lang w:eastAsia="ar-SA"/>
    </w:rPr>
  </w:style>
  <w:style w:type="character" w:customStyle="1" w:styleId="Ttulo7Char">
    <w:name w:val="Título 7 Char"/>
    <w:link w:val="Ttulo7"/>
    <w:rsid w:val="004D3242"/>
    <w:rPr>
      <w:rFonts w:ascii="Tahoma" w:hAnsi="Tahoma" w:cs="Tahoma"/>
      <w:b/>
      <w:szCs w:val="24"/>
      <w:lang w:eastAsia="ar-SA"/>
    </w:rPr>
  </w:style>
  <w:style w:type="character" w:styleId="Hyperlink">
    <w:name w:val="Hyperlink"/>
    <w:uiPriority w:val="99"/>
    <w:unhideWhenUsed/>
    <w:rsid w:val="001A2434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BD5691"/>
    <w:pPr>
      <w:widowControl w:val="0"/>
      <w:suppressAutoHyphens/>
      <w:spacing w:after="120" w:line="240" w:lineRule="auto"/>
    </w:pPr>
    <w:rPr>
      <w:rFonts w:ascii="Times New Roman" w:eastAsia="DejaVu Sans" w:hAnsi="Times New Roman"/>
      <w:kern w:val="1"/>
      <w:sz w:val="24"/>
      <w:szCs w:val="24"/>
    </w:rPr>
  </w:style>
  <w:style w:type="character" w:customStyle="1" w:styleId="CorpodetextoChar">
    <w:name w:val="Corpo de texto Char"/>
    <w:link w:val="Corpodetexto"/>
    <w:rsid w:val="00BD5691"/>
    <w:rPr>
      <w:rFonts w:ascii="Times New Roman" w:eastAsia="DejaVu Sans" w:hAnsi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5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55B2B-8639-43FD-89A7-3D6108B7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1451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Veiga</dc:creator>
  <cp:keywords/>
  <cp:lastModifiedBy>Mayumi Iwakami Quinto</cp:lastModifiedBy>
  <cp:revision>6</cp:revision>
  <cp:lastPrinted>2013-11-11T19:16:00Z</cp:lastPrinted>
  <dcterms:created xsi:type="dcterms:W3CDTF">2019-09-13T19:59:00Z</dcterms:created>
  <dcterms:modified xsi:type="dcterms:W3CDTF">2019-12-20T20:23:00Z</dcterms:modified>
</cp:coreProperties>
</file>